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Pr="00382A07" w:rsidRDefault="00537CA2"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FD1263" w:rsidRDefault="00991C07" w:rsidP="00BF0828">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FD1263">
                    <w:rPr>
                      <w:rFonts w:ascii="Helios" w:hAnsi="Helios"/>
                      <w:sz w:val="12"/>
                      <w:szCs w:val="12"/>
                      <w:lang w:val="en-US"/>
                    </w:rPr>
                    <w:t>-</w:t>
                  </w:r>
                  <w:r w:rsidRPr="000D67AD">
                    <w:rPr>
                      <w:rFonts w:ascii="Helios" w:hAnsi="Helios"/>
                      <w:sz w:val="12"/>
                      <w:szCs w:val="12"/>
                      <w:lang w:val="en-US"/>
                    </w:rPr>
                    <w:t>mail</w:t>
                  </w:r>
                  <w:r w:rsidRPr="00FD1263">
                    <w:rPr>
                      <w:rFonts w:ascii="Helios" w:hAnsi="Helios"/>
                      <w:sz w:val="12"/>
                      <w:szCs w:val="12"/>
                      <w:lang w:val="en-US"/>
                    </w:rPr>
                    <w:t xml:space="preserve">: </w:t>
                  </w:r>
                  <w:hyperlink r:id="rId8" w:history="1">
                    <w:r w:rsidRPr="000D67AD">
                      <w:rPr>
                        <w:rFonts w:ascii="Helios" w:hAnsi="Helios"/>
                        <w:sz w:val="12"/>
                        <w:szCs w:val="12"/>
                        <w:lang w:val="en-US"/>
                      </w:rPr>
                      <w:t>posta</w:t>
                    </w:r>
                    <w:r w:rsidRPr="00FD1263">
                      <w:rPr>
                        <w:rFonts w:ascii="Helios" w:hAnsi="Helios"/>
                        <w:sz w:val="12"/>
                        <w:szCs w:val="12"/>
                        <w:lang w:val="en-US"/>
                      </w:rPr>
                      <w:t>@</w:t>
                    </w:r>
                    <w:r w:rsidRPr="000D67AD">
                      <w:rPr>
                        <w:rFonts w:ascii="Helios" w:hAnsi="Helios"/>
                        <w:sz w:val="12"/>
                        <w:szCs w:val="12"/>
                        <w:lang w:val="en-US"/>
                      </w:rPr>
                      <w:t>mrsk</w:t>
                    </w:r>
                    <w:r w:rsidRPr="00FD1263">
                      <w:rPr>
                        <w:rFonts w:ascii="Helios" w:hAnsi="Helios"/>
                        <w:sz w:val="12"/>
                        <w:szCs w:val="12"/>
                        <w:lang w:val="en-US"/>
                      </w:rPr>
                      <w:t>-1.</w:t>
                    </w:r>
                    <w:r w:rsidRPr="000D67AD">
                      <w:rPr>
                        <w:rFonts w:ascii="Helios" w:hAnsi="Helios"/>
                        <w:sz w:val="12"/>
                        <w:szCs w:val="12"/>
                        <w:lang w:val="en-US"/>
                      </w:rPr>
                      <w:t>ru</w:t>
                    </w:r>
                  </w:hyperlink>
                  <w:r w:rsidRPr="00FD1263">
                    <w:rPr>
                      <w:rFonts w:ascii="Helios" w:hAnsi="Helios"/>
                      <w:sz w:val="12"/>
                      <w:szCs w:val="12"/>
                      <w:lang w:val="en-US"/>
                    </w:rPr>
                    <w:t xml:space="preserve">, </w:t>
                  </w:r>
                  <w:hyperlink r:id="rId9" w:history="1">
                    <w:r w:rsidRPr="000D67AD">
                      <w:rPr>
                        <w:rFonts w:ascii="Helios" w:hAnsi="Helios"/>
                        <w:sz w:val="12"/>
                        <w:szCs w:val="12"/>
                        <w:lang w:val="en-US"/>
                      </w:rPr>
                      <w:t>www</w:t>
                    </w:r>
                    <w:r w:rsidRPr="00FD1263">
                      <w:rPr>
                        <w:rFonts w:ascii="Helios" w:hAnsi="Helios"/>
                        <w:sz w:val="12"/>
                        <w:szCs w:val="12"/>
                        <w:lang w:val="en-US"/>
                      </w:rPr>
                      <w:t>.</w:t>
                    </w:r>
                    <w:r w:rsidRPr="000D67AD">
                      <w:rPr>
                        <w:rFonts w:ascii="Helios" w:hAnsi="Helios"/>
                        <w:sz w:val="12"/>
                        <w:szCs w:val="12"/>
                        <w:lang w:val="en-US"/>
                      </w:rPr>
                      <w:t>mrsk</w:t>
                    </w:r>
                    <w:r w:rsidRPr="00FD1263">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FD1263" w:rsidRPr="00FD1263">
        <w:rPr>
          <w:b/>
          <w:sz w:val="24"/>
          <w:szCs w:val="24"/>
        </w:rPr>
        <w:t xml:space="preserve">Договора на поставку </w:t>
      </w:r>
      <w:proofErr w:type="spellStart"/>
      <w:r w:rsidR="00FD1263" w:rsidRPr="00FD1263">
        <w:rPr>
          <w:b/>
          <w:sz w:val="24"/>
          <w:szCs w:val="24"/>
        </w:rPr>
        <w:t>элегазовых</w:t>
      </w:r>
      <w:proofErr w:type="spellEnd"/>
      <w:r w:rsidR="00FD1263" w:rsidRPr="00FD1263">
        <w:rPr>
          <w:b/>
          <w:sz w:val="24"/>
          <w:szCs w:val="24"/>
        </w:rPr>
        <w:t xml:space="preserve"> выключателей 110 кВ для нужд ПАО «МРСК Центра» (филиала «</w:t>
      </w:r>
      <w:proofErr w:type="spellStart"/>
      <w:r w:rsidR="00FD1263" w:rsidRPr="00FD1263">
        <w:rPr>
          <w:b/>
          <w:sz w:val="24"/>
          <w:szCs w:val="24"/>
        </w:rPr>
        <w:t>Воронежэнерго</w:t>
      </w:r>
      <w:proofErr w:type="spellEnd"/>
      <w:r w:rsidR="00FD1263" w:rsidRPr="00FD1263">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F877C7" w:rsidRPr="00382A07" w:rsidRDefault="00F877C7"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F877C7" w:rsidRDefault="00F877C7" w:rsidP="00E71A48">
      <w:pPr>
        <w:spacing w:line="264" w:lineRule="auto"/>
        <w:ind w:firstLine="0"/>
        <w:jc w:val="center"/>
        <w:rPr>
          <w:b/>
          <w:sz w:val="24"/>
          <w:szCs w:val="24"/>
        </w:rPr>
      </w:pPr>
    </w:p>
    <w:p w:rsidR="00F877C7" w:rsidRPr="00382A07" w:rsidRDefault="00F877C7"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537CA2">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FD1263">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537CA2">
        <w:rPr>
          <w:noProof/>
        </w:rPr>
        <w:fldChar w:fldCharType="begin"/>
      </w:r>
      <w:r>
        <w:rPr>
          <w:noProof/>
        </w:rPr>
        <w:instrText xml:space="preserve"> PAGEREF _Toc472411759 \h </w:instrText>
      </w:r>
      <w:r w:rsidR="00537CA2">
        <w:rPr>
          <w:noProof/>
        </w:rPr>
      </w:r>
      <w:r w:rsidR="00537CA2">
        <w:rPr>
          <w:noProof/>
        </w:rPr>
        <w:fldChar w:fldCharType="separate"/>
      </w:r>
      <w:r w:rsidR="00FD1263">
        <w:rPr>
          <w:noProof/>
        </w:rPr>
        <w:t>4</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537CA2">
        <w:rPr>
          <w:noProof/>
        </w:rPr>
        <w:fldChar w:fldCharType="begin"/>
      </w:r>
      <w:r>
        <w:rPr>
          <w:noProof/>
        </w:rPr>
        <w:instrText xml:space="preserve"> PAGEREF _Toc472411760 \h </w:instrText>
      </w:r>
      <w:r w:rsidR="00537CA2">
        <w:rPr>
          <w:noProof/>
        </w:rPr>
      </w:r>
      <w:r w:rsidR="00537CA2">
        <w:rPr>
          <w:noProof/>
        </w:rPr>
        <w:fldChar w:fldCharType="separate"/>
      </w:r>
      <w:r w:rsidR="00FD1263">
        <w:rPr>
          <w:noProof/>
        </w:rPr>
        <w:t>5</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537CA2">
        <w:rPr>
          <w:noProof/>
        </w:rPr>
        <w:fldChar w:fldCharType="begin"/>
      </w:r>
      <w:r>
        <w:rPr>
          <w:noProof/>
        </w:rPr>
        <w:instrText xml:space="preserve"> PAGEREF _Toc472411761 \h </w:instrText>
      </w:r>
      <w:r w:rsidR="00537CA2">
        <w:rPr>
          <w:noProof/>
        </w:rPr>
      </w:r>
      <w:r w:rsidR="00537CA2">
        <w:rPr>
          <w:noProof/>
        </w:rPr>
        <w:fldChar w:fldCharType="separate"/>
      </w:r>
      <w:r w:rsidR="00FD1263">
        <w:rPr>
          <w:noProof/>
        </w:rPr>
        <w:t>6</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537CA2">
        <w:rPr>
          <w:noProof/>
        </w:rPr>
        <w:fldChar w:fldCharType="begin"/>
      </w:r>
      <w:r>
        <w:rPr>
          <w:noProof/>
        </w:rPr>
        <w:instrText xml:space="preserve"> PAGEREF _Toc472411762 \h </w:instrText>
      </w:r>
      <w:r w:rsidR="00537CA2">
        <w:rPr>
          <w:noProof/>
        </w:rPr>
      </w:r>
      <w:r w:rsidR="00537CA2">
        <w:rPr>
          <w:noProof/>
        </w:rPr>
        <w:fldChar w:fldCharType="separate"/>
      </w:r>
      <w:r w:rsidR="00FD1263">
        <w:rPr>
          <w:noProof/>
        </w:rPr>
        <w:t>6</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537CA2">
        <w:rPr>
          <w:noProof/>
        </w:rPr>
        <w:fldChar w:fldCharType="begin"/>
      </w:r>
      <w:r>
        <w:rPr>
          <w:noProof/>
        </w:rPr>
        <w:instrText xml:space="preserve"> PAGEREF _Toc472411763 \h </w:instrText>
      </w:r>
      <w:r w:rsidR="00537CA2">
        <w:rPr>
          <w:noProof/>
        </w:rPr>
      </w:r>
      <w:r w:rsidR="00537CA2">
        <w:rPr>
          <w:noProof/>
        </w:rPr>
        <w:fldChar w:fldCharType="separate"/>
      </w:r>
      <w:r w:rsidR="00FD1263">
        <w:rPr>
          <w:noProof/>
        </w:rPr>
        <w:t>7</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537CA2">
        <w:rPr>
          <w:noProof/>
        </w:rPr>
        <w:fldChar w:fldCharType="begin"/>
      </w:r>
      <w:r>
        <w:rPr>
          <w:noProof/>
        </w:rPr>
        <w:instrText xml:space="preserve"> PAGEREF _Toc472411764 \h </w:instrText>
      </w:r>
      <w:r w:rsidR="00537CA2">
        <w:rPr>
          <w:noProof/>
        </w:rPr>
      </w:r>
      <w:r w:rsidR="00537CA2">
        <w:rPr>
          <w:noProof/>
        </w:rPr>
        <w:fldChar w:fldCharType="separate"/>
      </w:r>
      <w:r w:rsidR="00FD1263">
        <w:rPr>
          <w:noProof/>
        </w:rPr>
        <w:t>8</w:t>
      </w:r>
      <w:r w:rsidR="00537CA2">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537CA2">
        <w:rPr>
          <w:noProof/>
        </w:rPr>
        <w:fldChar w:fldCharType="begin"/>
      </w:r>
      <w:r>
        <w:rPr>
          <w:noProof/>
        </w:rPr>
        <w:instrText xml:space="preserve"> PAGEREF _Toc472411771 \h </w:instrText>
      </w:r>
      <w:r w:rsidR="00537CA2">
        <w:rPr>
          <w:noProof/>
        </w:rPr>
      </w:r>
      <w:r w:rsidR="00537CA2">
        <w:rPr>
          <w:noProof/>
        </w:rPr>
        <w:fldChar w:fldCharType="separate"/>
      </w:r>
      <w:r w:rsidR="00FD1263">
        <w:rPr>
          <w:noProof/>
        </w:rPr>
        <w:t>10</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537CA2">
        <w:rPr>
          <w:noProof/>
        </w:rPr>
        <w:fldChar w:fldCharType="begin"/>
      </w:r>
      <w:r>
        <w:rPr>
          <w:noProof/>
        </w:rPr>
        <w:instrText xml:space="preserve"> PAGEREF _Toc472411772 \h </w:instrText>
      </w:r>
      <w:r w:rsidR="00537CA2">
        <w:rPr>
          <w:noProof/>
        </w:rPr>
      </w:r>
      <w:r w:rsidR="00537CA2">
        <w:rPr>
          <w:noProof/>
        </w:rPr>
        <w:fldChar w:fldCharType="separate"/>
      </w:r>
      <w:r w:rsidR="00FD1263">
        <w:rPr>
          <w:noProof/>
        </w:rPr>
        <w:t>10</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537CA2">
        <w:rPr>
          <w:noProof/>
        </w:rPr>
        <w:fldChar w:fldCharType="begin"/>
      </w:r>
      <w:r>
        <w:rPr>
          <w:noProof/>
        </w:rPr>
        <w:instrText xml:space="preserve"> PAGEREF _Toc472411776 \h </w:instrText>
      </w:r>
      <w:r w:rsidR="00537CA2">
        <w:rPr>
          <w:noProof/>
        </w:rPr>
      </w:r>
      <w:r w:rsidR="00537CA2">
        <w:rPr>
          <w:noProof/>
        </w:rPr>
        <w:fldChar w:fldCharType="separate"/>
      </w:r>
      <w:r w:rsidR="00FD1263">
        <w:rPr>
          <w:noProof/>
        </w:rPr>
        <w:t>10</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537CA2">
        <w:rPr>
          <w:noProof/>
        </w:rPr>
        <w:fldChar w:fldCharType="begin"/>
      </w:r>
      <w:r>
        <w:rPr>
          <w:noProof/>
        </w:rPr>
        <w:instrText xml:space="preserve"> PAGEREF _Toc472411780 \h </w:instrText>
      </w:r>
      <w:r w:rsidR="00537CA2">
        <w:rPr>
          <w:noProof/>
        </w:rPr>
      </w:r>
      <w:r w:rsidR="00537CA2">
        <w:rPr>
          <w:noProof/>
        </w:rPr>
        <w:fldChar w:fldCharType="separate"/>
      </w:r>
      <w:r w:rsidR="00FD1263">
        <w:rPr>
          <w:noProof/>
        </w:rPr>
        <w:t>12</w:t>
      </w:r>
      <w:r w:rsidR="00537CA2">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537CA2">
        <w:rPr>
          <w:noProof/>
        </w:rPr>
        <w:fldChar w:fldCharType="begin"/>
      </w:r>
      <w:r>
        <w:rPr>
          <w:noProof/>
        </w:rPr>
        <w:instrText xml:space="preserve"> PAGEREF _Toc472411788 \h </w:instrText>
      </w:r>
      <w:r w:rsidR="00537CA2">
        <w:rPr>
          <w:noProof/>
        </w:rPr>
      </w:r>
      <w:r w:rsidR="00537CA2">
        <w:rPr>
          <w:noProof/>
        </w:rPr>
        <w:fldChar w:fldCharType="separate"/>
      </w:r>
      <w:r w:rsidR="00FD1263">
        <w:rPr>
          <w:noProof/>
        </w:rPr>
        <w:t>13</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537CA2">
        <w:rPr>
          <w:noProof/>
        </w:rPr>
        <w:fldChar w:fldCharType="begin"/>
      </w:r>
      <w:r>
        <w:rPr>
          <w:noProof/>
        </w:rPr>
        <w:instrText xml:space="preserve"> PAGEREF _Toc472411789 \h </w:instrText>
      </w:r>
      <w:r w:rsidR="00537CA2">
        <w:rPr>
          <w:noProof/>
        </w:rPr>
      </w:r>
      <w:r w:rsidR="00537CA2">
        <w:rPr>
          <w:noProof/>
        </w:rPr>
        <w:fldChar w:fldCharType="separate"/>
      </w:r>
      <w:r w:rsidR="00FD1263">
        <w:rPr>
          <w:noProof/>
        </w:rPr>
        <w:t>13</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537CA2">
        <w:rPr>
          <w:noProof/>
        </w:rPr>
        <w:fldChar w:fldCharType="begin"/>
      </w:r>
      <w:r>
        <w:rPr>
          <w:noProof/>
        </w:rPr>
        <w:instrText xml:space="preserve"> PAGEREF _Toc472411792 \h </w:instrText>
      </w:r>
      <w:r w:rsidR="00537CA2">
        <w:rPr>
          <w:noProof/>
        </w:rPr>
      </w:r>
      <w:r w:rsidR="00537CA2">
        <w:rPr>
          <w:noProof/>
        </w:rPr>
        <w:fldChar w:fldCharType="separate"/>
      </w:r>
      <w:r w:rsidR="00FD1263">
        <w:rPr>
          <w:noProof/>
        </w:rPr>
        <w:t>13</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537CA2">
        <w:rPr>
          <w:noProof/>
        </w:rPr>
        <w:fldChar w:fldCharType="begin"/>
      </w:r>
      <w:r>
        <w:rPr>
          <w:noProof/>
        </w:rPr>
        <w:instrText xml:space="preserve"> PAGEREF _Toc472411793 \h </w:instrText>
      </w:r>
      <w:r w:rsidR="00537CA2">
        <w:rPr>
          <w:noProof/>
        </w:rPr>
      </w:r>
      <w:r w:rsidR="00537CA2">
        <w:rPr>
          <w:noProof/>
        </w:rPr>
        <w:fldChar w:fldCharType="separate"/>
      </w:r>
      <w:r w:rsidR="00FD1263">
        <w:rPr>
          <w:noProof/>
        </w:rPr>
        <w:t>14</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537CA2">
        <w:rPr>
          <w:noProof/>
        </w:rPr>
        <w:fldChar w:fldCharType="begin"/>
      </w:r>
      <w:r>
        <w:rPr>
          <w:noProof/>
        </w:rPr>
        <w:instrText xml:space="preserve"> PAGEREF _Toc472411808 \h </w:instrText>
      </w:r>
      <w:r w:rsidR="00537CA2">
        <w:rPr>
          <w:noProof/>
        </w:rPr>
      </w:r>
      <w:r w:rsidR="00537CA2">
        <w:rPr>
          <w:noProof/>
        </w:rPr>
        <w:fldChar w:fldCharType="separate"/>
      </w:r>
      <w:r w:rsidR="00FD1263">
        <w:rPr>
          <w:noProof/>
        </w:rPr>
        <w:t>29</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537CA2">
        <w:rPr>
          <w:noProof/>
        </w:rPr>
        <w:fldChar w:fldCharType="begin"/>
      </w:r>
      <w:r>
        <w:rPr>
          <w:noProof/>
        </w:rPr>
        <w:instrText xml:space="preserve"> PAGEREF _Toc472411811 \h </w:instrText>
      </w:r>
      <w:r w:rsidR="00537CA2">
        <w:rPr>
          <w:noProof/>
        </w:rPr>
      </w:r>
      <w:r w:rsidR="00537CA2">
        <w:rPr>
          <w:noProof/>
        </w:rPr>
        <w:fldChar w:fldCharType="separate"/>
      </w:r>
      <w:r w:rsidR="00FD1263">
        <w:rPr>
          <w:noProof/>
        </w:rPr>
        <w:t>30</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537CA2">
        <w:rPr>
          <w:noProof/>
        </w:rPr>
        <w:fldChar w:fldCharType="begin"/>
      </w:r>
      <w:r>
        <w:rPr>
          <w:noProof/>
        </w:rPr>
        <w:instrText xml:space="preserve"> PAGEREF _Toc472411812 \h </w:instrText>
      </w:r>
      <w:r w:rsidR="00537CA2">
        <w:rPr>
          <w:noProof/>
        </w:rPr>
      </w:r>
      <w:r w:rsidR="00537CA2">
        <w:rPr>
          <w:noProof/>
        </w:rPr>
        <w:fldChar w:fldCharType="separate"/>
      </w:r>
      <w:r w:rsidR="00FD1263">
        <w:rPr>
          <w:noProof/>
        </w:rPr>
        <w:t>30</w:t>
      </w:r>
      <w:r w:rsidR="00537CA2">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537CA2" w:rsidRPr="00857CDA">
        <w:rPr>
          <w:noProof/>
        </w:rPr>
        <w:fldChar w:fldCharType="begin"/>
      </w:r>
      <w:r w:rsidRPr="00857CDA">
        <w:rPr>
          <w:noProof/>
        </w:rPr>
        <w:instrText xml:space="preserve"> PAGEREF _Toc472411817 \h </w:instrText>
      </w:r>
      <w:r w:rsidR="00537CA2" w:rsidRPr="00857CDA">
        <w:rPr>
          <w:noProof/>
        </w:rPr>
      </w:r>
      <w:r w:rsidR="00537CA2" w:rsidRPr="00857CDA">
        <w:rPr>
          <w:noProof/>
        </w:rPr>
        <w:fldChar w:fldCharType="separate"/>
      </w:r>
      <w:r w:rsidR="00FD1263">
        <w:rPr>
          <w:noProof/>
        </w:rPr>
        <w:t>32</w:t>
      </w:r>
      <w:r w:rsidR="00537CA2"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537CA2" w:rsidRPr="00857CDA">
        <w:rPr>
          <w:noProof/>
        </w:rPr>
        <w:fldChar w:fldCharType="begin"/>
      </w:r>
      <w:r w:rsidRPr="00857CDA">
        <w:rPr>
          <w:noProof/>
        </w:rPr>
        <w:instrText xml:space="preserve"> PAGEREF _Toc472411818 \h </w:instrText>
      </w:r>
      <w:r w:rsidR="00537CA2" w:rsidRPr="00857CDA">
        <w:rPr>
          <w:noProof/>
        </w:rPr>
      </w:r>
      <w:r w:rsidR="00537CA2" w:rsidRPr="00857CDA">
        <w:rPr>
          <w:noProof/>
        </w:rPr>
        <w:fldChar w:fldCharType="separate"/>
      </w:r>
      <w:r w:rsidR="00FD1263">
        <w:rPr>
          <w:noProof/>
        </w:rPr>
        <w:t>34</w:t>
      </w:r>
      <w:r w:rsidR="00537CA2"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537CA2" w:rsidRPr="00857CDA">
        <w:rPr>
          <w:noProof/>
        </w:rPr>
        <w:fldChar w:fldCharType="begin"/>
      </w:r>
      <w:r w:rsidRPr="00857CDA">
        <w:rPr>
          <w:noProof/>
        </w:rPr>
        <w:instrText xml:space="preserve"> PAGEREF _Toc472411819 \h </w:instrText>
      </w:r>
      <w:r w:rsidR="00537CA2" w:rsidRPr="00857CDA">
        <w:rPr>
          <w:noProof/>
        </w:rPr>
      </w:r>
      <w:r w:rsidR="00537CA2" w:rsidRPr="00857CDA">
        <w:rPr>
          <w:noProof/>
        </w:rPr>
        <w:fldChar w:fldCharType="separate"/>
      </w:r>
      <w:r w:rsidR="00FD1263">
        <w:rPr>
          <w:noProof/>
        </w:rPr>
        <w:t>36</w:t>
      </w:r>
      <w:r w:rsidR="00537CA2"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537CA2">
        <w:rPr>
          <w:noProof/>
        </w:rPr>
        <w:fldChar w:fldCharType="begin"/>
      </w:r>
      <w:r>
        <w:rPr>
          <w:noProof/>
        </w:rPr>
        <w:instrText xml:space="preserve"> PAGEREF _Toc472411820 \h </w:instrText>
      </w:r>
      <w:r w:rsidR="00537CA2">
        <w:rPr>
          <w:noProof/>
        </w:rPr>
      </w:r>
      <w:r w:rsidR="00537CA2">
        <w:rPr>
          <w:noProof/>
        </w:rPr>
        <w:fldChar w:fldCharType="separate"/>
      </w:r>
      <w:r w:rsidR="00FD1263">
        <w:rPr>
          <w:noProof/>
        </w:rPr>
        <w:t>36</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537CA2">
        <w:rPr>
          <w:noProof/>
        </w:rPr>
        <w:fldChar w:fldCharType="begin"/>
      </w:r>
      <w:r>
        <w:rPr>
          <w:noProof/>
        </w:rPr>
        <w:instrText xml:space="preserve"> PAGEREF _Toc472411821 \h </w:instrText>
      </w:r>
      <w:r w:rsidR="00537CA2">
        <w:rPr>
          <w:noProof/>
        </w:rPr>
      </w:r>
      <w:r w:rsidR="00537CA2">
        <w:rPr>
          <w:noProof/>
        </w:rPr>
        <w:fldChar w:fldCharType="separate"/>
      </w:r>
      <w:r w:rsidR="00FD1263">
        <w:rPr>
          <w:noProof/>
        </w:rPr>
        <w:t>37</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537CA2">
        <w:rPr>
          <w:noProof/>
        </w:rPr>
        <w:fldChar w:fldCharType="begin"/>
      </w:r>
      <w:r>
        <w:rPr>
          <w:noProof/>
        </w:rPr>
        <w:instrText xml:space="preserve"> PAGEREF _Toc472411822 \h </w:instrText>
      </w:r>
      <w:r w:rsidR="00537CA2">
        <w:rPr>
          <w:noProof/>
        </w:rPr>
      </w:r>
      <w:r w:rsidR="00537CA2">
        <w:rPr>
          <w:noProof/>
        </w:rPr>
        <w:fldChar w:fldCharType="separate"/>
      </w:r>
      <w:r w:rsidR="00FD1263">
        <w:rPr>
          <w:noProof/>
        </w:rPr>
        <w:t>38</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537CA2">
        <w:rPr>
          <w:noProof/>
        </w:rPr>
        <w:fldChar w:fldCharType="begin"/>
      </w:r>
      <w:r>
        <w:rPr>
          <w:noProof/>
        </w:rPr>
        <w:instrText xml:space="preserve"> PAGEREF _Toc472411823 \h </w:instrText>
      </w:r>
      <w:r w:rsidR="00537CA2">
        <w:rPr>
          <w:noProof/>
        </w:rPr>
      </w:r>
      <w:r w:rsidR="00537CA2">
        <w:rPr>
          <w:noProof/>
        </w:rPr>
        <w:fldChar w:fldCharType="separate"/>
      </w:r>
      <w:r w:rsidR="00FD1263">
        <w:rPr>
          <w:noProof/>
        </w:rPr>
        <w:t>39</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537CA2">
        <w:rPr>
          <w:noProof/>
        </w:rPr>
        <w:fldChar w:fldCharType="begin"/>
      </w:r>
      <w:r>
        <w:rPr>
          <w:noProof/>
        </w:rPr>
        <w:instrText xml:space="preserve"> PAGEREF _Toc472411824 \h </w:instrText>
      </w:r>
      <w:r w:rsidR="00537CA2">
        <w:rPr>
          <w:noProof/>
        </w:rPr>
      </w:r>
      <w:r w:rsidR="00537CA2">
        <w:rPr>
          <w:noProof/>
        </w:rPr>
        <w:fldChar w:fldCharType="separate"/>
      </w:r>
      <w:r w:rsidR="00FD1263">
        <w:rPr>
          <w:noProof/>
        </w:rPr>
        <w:t>40</w:t>
      </w:r>
      <w:r w:rsidR="00537CA2">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537CA2">
        <w:rPr>
          <w:noProof/>
        </w:rPr>
        <w:fldChar w:fldCharType="begin"/>
      </w:r>
      <w:r>
        <w:rPr>
          <w:noProof/>
        </w:rPr>
        <w:instrText xml:space="preserve"> PAGEREF _Toc472411825 \h </w:instrText>
      </w:r>
      <w:r w:rsidR="00537CA2">
        <w:rPr>
          <w:noProof/>
        </w:rPr>
      </w:r>
      <w:r w:rsidR="00537CA2">
        <w:rPr>
          <w:noProof/>
        </w:rPr>
        <w:fldChar w:fldCharType="separate"/>
      </w:r>
      <w:r w:rsidR="00FD1263">
        <w:rPr>
          <w:noProof/>
        </w:rPr>
        <w:t>41</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537CA2">
        <w:rPr>
          <w:noProof/>
        </w:rPr>
        <w:fldChar w:fldCharType="begin"/>
      </w:r>
      <w:r>
        <w:rPr>
          <w:noProof/>
        </w:rPr>
        <w:instrText xml:space="preserve"> PAGEREF _Toc472411826 \h </w:instrText>
      </w:r>
      <w:r w:rsidR="00537CA2">
        <w:rPr>
          <w:noProof/>
        </w:rPr>
      </w:r>
      <w:r w:rsidR="00537CA2">
        <w:rPr>
          <w:noProof/>
        </w:rPr>
        <w:fldChar w:fldCharType="separate"/>
      </w:r>
      <w:r w:rsidR="00FD1263">
        <w:rPr>
          <w:noProof/>
        </w:rPr>
        <w:t>41</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537CA2">
        <w:rPr>
          <w:noProof/>
        </w:rPr>
        <w:fldChar w:fldCharType="begin"/>
      </w:r>
      <w:r>
        <w:rPr>
          <w:noProof/>
        </w:rPr>
        <w:instrText xml:space="preserve"> PAGEREF _Toc472411829 \h </w:instrText>
      </w:r>
      <w:r w:rsidR="00537CA2">
        <w:rPr>
          <w:noProof/>
        </w:rPr>
      </w:r>
      <w:r w:rsidR="00537CA2">
        <w:rPr>
          <w:noProof/>
        </w:rPr>
        <w:fldChar w:fldCharType="separate"/>
      </w:r>
      <w:r w:rsidR="00FD1263">
        <w:rPr>
          <w:noProof/>
        </w:rPr>
        <w:t>41</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537CA2">
        <w:rPr>
          <w:noProof/>
        </w:rPr>
        <w:fldChar w:fldCharType="begin"/>
      </w:r>
      <w:r>
        <w:rPr>
          <w:noProof/>
        </w:rPr>
        <w:instrText xml:space="preserve"> PAGEREF _Toc472411832 \h </w:instrText>
      </w:r>
      <w:r w:rsidR="00537CA2">
        <w:rPr>
          <w:noProof/>
        </w:rPr>
      </w:r>
      <w:r w:rsidR="00537CA2">
        <w:rPr>
          <w:noProof/>
        </w:rPr>
        <w:fldChar w:fldCharType="separate"/>
      </w:r>
      <w:r w:rsidR="00FD1263">
        <w:rPr>
          <w:noProof/>
        </w:rPr>
        <w:t>41</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537CA2">
        <w:rPr>
          <w:noProof/>
        </w:rPr>
        <w:fldChar w:fldCharType="begin"/>
      </w:r>
      <w:r>
        <w:rPr>
          <w:noProof/>
        </w:rPr>
        <w:instrText xml:space="preserve"> PAGEREF _Toc472411835 \h </w:instrText>
      </w:r>
      <w:r w:rsidR="00537CA2">
        <w:rPr>
          <w:noProof/>
        </w:rPr>
      </w:r>
      <w:r w:rsidR="00537CA2">
        <w:rPr>
          <w:noProof/>
        </w:rPr>
        <w:fldChar w:fldCharType="separate"/>
      </w:r>
      <w:r w:rsidR="00FD1263">
        <w:rPr>
          <w:noProof/>
        </w:rPr>
        <w:t>41</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537CA2">
        <w:rPr>
          <w:noProof/>
        </w:rPr>
        <w:fldChar w:fldCharType="begin"/>
      </w:r>
      <w:r>
        <w:rPr>
          <w:noProof/>
        </w:rPr>
        <w:instrText xml:space="preserve"> PAGEREF _Toc472411838 \h </w:instrText>
      </w:r>
      <w:r w:rsidR="00537CA2">
        <w:rPr>
          <w:noProof/>
        </w:rPr>
      </w:r>
      <w:r w:rsidR="00537CA2">
        <w:rPr>
          <w:noProof/>
        </w:rPr>
        <w:fldChar w:fldCharType="separate"/>
      </w:r>
      <w:r w:rsidR="00FD1263">
        <w:rPr>
          <w:noProof/>
        </w:rPr>
        <w:t>41</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537CA2">
        <w:rPr>
          <w:noProof/>
        </w:rPr>
        <w:fldChar w:fldCharType="begin"/>
      </w:r>
      <w:r>
        <w:rPr>
          <w:noProof/>
        </w:rPr>
        <w:instrText xml:space="preserve"> PAGEREF _Toc472411841 \h </w:instrText>
      </w:r>
      <w:r w:rsidR="00537CA2">
        <w:rPr>
          <w:noProof/>
        </w:rPr>
      </w:r>
      <w:r w:rsidR="00537CA2">
        <w:rPr>
          <w:noProof/>
        </w:rPr>
        <w:fldChar w:fldCharType="separate"/>
      </w:r>
      <w:r w:rsidR="00FD1263">
        <w:rPr>
          <w:noProof/>
        </w:rPr>
        <w:t>41</w:t>
      </w:r>
      <w:r w:rsidR="00537CA2">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537CA2">
        <w:rPr>
          <w:noProof/>
        </w:rPr>
        <w:fldChar w:fldCharType="begin"/>
      </w:r>
      <w:r>
        <w:rPr>
          <w:noProof/>
        </w:rPr>
        <w:instrText xml:space="preserve"> PAGEREF _Toc472411843 \h </w:instrText>
      </w:r>
      <w:r w:rsidR="00537CA2">
        <w:rPr>
          <w:noProof/>
        </w:rPr>
      </w:r>
      <w:r w:rsidR="00537CA2">
        <w:rPr>
          <w:noProof/>
        </w:rPr>
        <w:fldChar w:fldCharType="separate"/>
      </w:r>
      <w:r w:rsidR="00FD1263">
        <w:rPr>
          <w:noProof/>
        </w:rPr>
        <w:t>42</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537CA2">
        <w:rPr>
          <w:noProof/>
        </w:rPr>
        <w:fldChar w:fldCharType="begin"/>
      </w:r>
      <w:r>
        <w:rPr>
          <w:noProof/>
        </w:rPr>
        <w:instrText xml:space="preserve"> PAGEREF _Toc472411844 \h </w:instrText>
      </w:r>
      <w:r w:rsidR="00537CA2">
        <w:rPr>
          <w:noProof/>
        </w:rPr>
      </w:r>
      <w:r w:rsidR="00537CA2">
        <w:rPr>
          <w:noProof/>
        </w:rPr>
        <w:fldChar w:fldCharType="separate"/>
      </w:r>
      <w:r w:rsidR="00FD1263">
        <w:rPr>
          <w:noProof/>
        </w:rPr>
        <w:t>42</w:t>
      </w:r>
      <w:r w:rsidR="00537CA2">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537CA2">
        <w:rPr>
          <w:noProof/>
        </w:rPr>
        <w:fldChar w:fldCharType="begin"/>
      </w:r>
      <w:r>
        <w:rPr>
          <w:noProof/>
        </w:rPr>
        <w:instrText xml:space="preserve"> PAGEREF _Toc472411847 \h </w:instrText>
      </w:r>
      <w:r w:rsidR="00537CA2">
        <w:rPr>
          <w:noProof/>
        </w:rPr>
      </w:r>
      <w:r w:rsidR="00537CA2">
        <w:rPr>
          <w:noProof/>
        </w:rPr>
        <w:fldChar w:fldCharType="separate"/>
      </w:r>
      <w:r w:rsidR="00FD1263">
        <w:rPr>
          <w:noProof/>
        </w:rPr>
        <w:t>46</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537CA2">
        <w:rPr>
          <w:noProof/>
        </w:rPr>
        <w:fldChar w:fldCharType="begin"/>
      </w:r>
      <w:r>
        <w:rPr>
          <w:noProof/>
        </w:rPr>
        <w:instrText xml:space="preserve"> PAGEREF _Toc472411849 \h </w:instrText>
      </w:r>
      <w:r w:rsidR="00537CA2">
        <w:rPr>
          <w:noProof/>
        </w:rPr>
      </w:r>
      <w:r w:rsidR="00537CA2">
        <w:rPr>
          <w:noProof/>
        </w:rPr>
        <w:fldChar w:fldCharType="separate"/>
      </w:r>
      <w:r w:rsidR="00FD1263">
        <w:rPr>
          <w:noProof/>
        </w:rPr>
        <w:t>48</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537CA2">
        <w:rPr>
          <w:noProof/>
        </w:rPr>
        <w:fldChar w:fldCharType="begin"/>
      </w:r>
      <w:r>
        <w:rPr>
          <w:noProof/>
        </w:rPr>
        <w:instrText xml:space="preserve"> PAGEREF _Toc472411852 \h </w:instrText>
      </w:r>
      <w:r w:rsidR="00537CA2">
        <w:rPr>
          <w:noProof/>
        </w:rPr>
      </w:r>
      <w:r w:rsidR="00537CA2">
        <w:rPr>
          <w:noProof/>
        </w:rPr>
        <w:fldChar w:fldCharType="separate"/>
      </w:r>
      <w:r w:rsidR="00FD1263">
        <w:rPr>
          <w:noProof/>
        </w:rPr>
        <w:t>51</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537CA2">
        <w:rPr>
          <w:noProof/>
        </w:rPr>
        <w:fldChar w:fldCharType="begin"/>
      </w:r>
      <w:r>
        <w:rPr>
          <w:noProof/>
        </w:rPr>
        <w:instrText xml:space="preserve"> PAGEREF _Toc472411855 \h </w:instrText>
      </w:r>
      <w:r w:rsidR="00537CA2">
        <w:rPr>
          <w:noProof/>
        </w:rPr>
      </w:r>
      <w:r w:rsidR="00537CA2">
        <w:rPr>
          <w:noProof/>
        </w:rPr>
        <w:fldChar w:fldCharType="separate"/>
      </w:r>
      <w:r w:rsidR="00FD1263">
        <w:rPr>
          <w:noProof/>
        </w:rPr>
        <w:t>53</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537CA2">
        <w:rPr>
          <w:noProof/>
        </w:rPr>
        <w:fldChar w:fldCharType="begin"/>
      </w:r>
      <w:r>
        <w:rPr>
          <w:noProof/>
        </w:rPr>
        <w:instrText xml:space="preserve"> PAGEREF _Toc472411858 \h </w:instrText>
      </w:r>
      <w:r w:rsidR="00537CA2">
        <w:rPr>
          <w:noProof/>
        </w:rPr>
      </w:r>
      <w:r w:rsidR="00537CA2">
        <w:rPr>
          <w:noProof/>
        </w:rPr>
        <w:fldChar w:fldCharType="separate"/>
      </w:r>
      <w:r w:rsidR="00FD1263">
        <w:rPr>
          <w:noProof/>
        </w:rPr>
        <w:t>55</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537CA2">
        <w:rPr>
          <w:noProof/>
        </w:rPr>
        <w:fldChar w:fldCharType="begin"/>
      </w:r>
      <w:r>
        <w:rPr>
          <w:noProof/>
        </w:rPr>
        <w:instrText xml:space="preserve"> PAGEREF _Toc472411861 \h </w:instrText>
      </w:r>
      <w:r w:rsidR="00537CA2">
        <w:rPr>
          <w:noProof/>
        </w:rPr>
      </w:r>
      <w:r w:rsidR="00537CA2">
        <w:rPr>
          <w:noProof/>
        </w:rPr>
        <w:fldChar w:fldCharType="separate"/>
      </w:r>
      <w:r w:rsidR="00FD1263">
        <w:rPr>
          <w:noProof/>
        </w:rPr>
        <w:t>57</w:t>
      </w:r>
      <w:r w:rsidR="00537CA2">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537CA2">
        <w:rPr>
          <w:noProof/>
        </w:rPr>
        <w:fldChar w:fldCharType="begin"/>
      </w:r>
      <w:r>
        <w:rPr>
          <w:noProof/>
        </w:rPr>
        <w:instrText xml:space="preserve"> PAGEREF _Toc472411863 \h </w:instrText>
      </w:r>
      <w:r w:rsidR="00537CA2">
        <w:rPr>
          <w:noProof/>
        </w:rPr>
      </w:r>
      <w:r w:rsidR="00537CA2">
        <w:rPr>
          <w:noProof/>
        </w:rPr>
        <w:fldChar w:fldCharType="separate"/>
      </w:r>
      <w:r w:rsidR="00FD1263">
        <w:rPr>
          <w:noProof/>
        </w:rPr>
        <w:t>58</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537CA2">
        <w:rPr>
          <w:noProof/>
        </w:rPr>
        <w:fldChar w:fldCharType="begin"/>
      </w:r>
      <w:r>
        <w:rPr>
          <w:noProof/>
        </w:rPr>
        <w:instrText xml:space="preserve"> PAGEREF _Toc472411865 \h </w:instrText>
      </w:r>
      <w:r w:rsidR="00537CA2">
        <w:rPr>
          <w:noProof/>
        </w:rPr>
      </w:r>
      <w:r w:rsidR="00537CA2">
        <w:rPr>
          <w:noProof/>
        </w:rPr>
        <w:fldChar w:fldCharType="separate"/>
      </w:r>
      <w:r w:rsidR="00FD1263">
        <w:rPr>
          <w:noProof/>
        </w:rPr>
        <w:t>64</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537CA2">
        <w:rPr>
          <w:noProof/>
        </w:rPr>
        <w:fldChar w:fldCharType="begin"/>
      </w:r>
      <w:r>
        <w:rPr>
          <w:noProof/>
        </w:rPr>
        <w:instrText xml:space="preserve"> PAGEREF _Toc472411868 \h </w:instrText>
      </w:r>
      <w:r w:rsidR="00537CA2">
        <w:rPr>
          <w:noProof/>
        </w:rPr>
      </w:r>
      <w:r w:rsidR="00537CA2">
        <w:rPr>
          <w:noProof/>
        </w:rPr>
        <w:fldChar w:fldCharType="separate"/>
      </w:r>
      <w:r w:rsidR="00FD1263">
        <w:rPr>
          <w:noProof/>
        </w:rPr>
        <w:t>66</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537CA2">
        <w:rPr>
          <w:noProof/>
        </w:rPr>
        <w:fldChar w:fldCharType="begin"/>
      </w:r>
      <w:r>
        <w:rPr>
          <w:noProof/>
        </w:rPr>
        <w:instrText xml:space="preserve"> PAGEREF _Toc472411871 \h </w:instrText>
      </w:r>
      <w:r w:rsidR="00537CA2">
        <w:rPr>
          <w:noProof/>
        </w:rPr>
      </w:r>
      <w:r w:rsidR="00537CA2">
        <w:rPr>
          <w:noProof/>
        </w:rPr>
        <w:fldChar w:fldCharType="separate"/>
      </w:r>
      <w:r w:rsidR="00FD1263">
        <w:rPr>
          <w:noProof/>
        </w:rPr>
        <w:t>68</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537CA2">
        <w:rPr>
          <w:noProof/>
        </w:rPr>
        <w:fldChar w:fldCharType="begin"/>
      </w:r>
      <w:r>
        <w:rPr>
          <w:noProof/>
        </w:rPr>
        <w:instrText xml:space="preserve"> PAGEREF _Toc472411874 \h </w:instrText>
      </w:r>
      <w:r w:rsidR="00537CA2">
        <w:rPr>
          <w:noProof/>
        </w:rPr>
      </w:r>
      <w:r w:rsidR="00537CA2">
        <w:rPr>
          <w:noProof/>
        </w:rPr>
        <w:fldChar w:fldCharType="separate"/>
      </w:r>
      <w:r w:rsidR="00FD1263">
        <w:rPr>
          <w:noProof/>
        </w:rPr>
        <w:t>70</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537CA2">
        <w:rPr>
          <w:noProof/>
        </w:rPr>
        <w:fldChar w:fldCharType="begin"/>
      </w:r>
      <w:r>
        <w:rPr>
          <w:noProof/>
        </w:rPr>
        <w:instrText xml:space="preserve"> PAGEREF _Toc472411877 \h </w:instrText>
      </w:r>
      <w:r w:rsidR="00537CA2">
        <w:rPr>
          <w:noProof/>
        </w:rPr>
      </w:r>
      <w:r w:rsidR="00537CA2">
        <w:rPr>
          <w:noProof/>
        </w:rPr>
        <w:fldChar w:fldCharType="separate"/>
      </w:r>
      <w:r w:rsidR="00FD1263">
        <w:rPr>
          <w:noProof/>
        </w:rPr>
        <w:t>73</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537CA2">
        <w:rPr>
          <w:noProof/>
        </w:rPr>
        <w:fldChar w:fldCharType="begin"/>
      </w:r>
      <w:r>
        <w:rPr>
          <w:noProof/>
        </w:rPr>
        <w:instrText xml:space="preserve"> PAGEREF _Toc472411882 \h </w:instrText>
      </w:r>
      <w:r w:rsidR="00537CA2">
        <w:rPr>
          <w:noProof/>
        </w:rPr>
      </w:r>
      <w:r w:rsidR="00537CA2">
        <w:rPr>
          <w:noProof/>
        </w:rPr>
        <w:fldChar w:fldCharType="separate"/>
      </w:r>
      <w:r w:rsidR="00FD1263">
        <w:rPr>
          <w:noProof/>
        </w:rPr>
        <w:t>77</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537CA2">
        <w:rPr>
          <w:noProof/>
        </w:rPr>
        <w:fldChar w:fldCharType="begin"/>
      </w:r>
      <w:r>
        <w:rPr>
          <w:noProof/>
        </w:rPr>
        <w:instrText xml:space="preserve"> PAGEREF _Toc472411885 \h </w:instrText>
      </w:r>
      <w:r w:rsidR="00537CA2">
        <w:rPr>
          <w:noProof/>
        </w:rPr>
      </w:r>
      <w:r w:rsidR="00537CA2">
        <w:rPr>
          <w:noProof/>
        </w:rPr>
        <w:fldChar w:fldCharType="separate"/>
      </w:r>
      <w:r w:rsidR="00FD1263">
        <w:rPr>
          <w:noProof/>
        </w:rPr>
        <w:t>80</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537CA2">
        <w:rPr>
          <w:noProof/>
        </w:rPr>
        <w:fldChar w:fldCharType="begin"/>
      </w:r>
      <w:r>
        <w:rPr>
          <w:noProof/>
        </w:rPr>
        <w:instrText xml:space="preserve"> PAGEREF _Toc472411888 \h </w:instrText>
      </w:r>
      <w:r w:rsidR="00537CA2">
        <w:rPr>
          <w:noProof/>
        </w:rPr>
      </w:r>
      <w:r w:rsidR="00537CA2">
        <w:rPr>
          <w:noProof/>
        </w:rPr>
        <w:fldChar w:fldCharType="separate"/>
      </w:r>
      <w:r w:rsidR="00FD1263">
        <w:rPr>
          <w:noProof/>
        </w:rPr>
        <w:t>82</w:t>
      </w:r>
      <w:r w:rsidR="00537CA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537CA2">
        <w:rPr>
          <w:noProof/>
        </w:rPr>
        <w:fldChar w:fldCharType="begin"/>
      </w:r>
      <w:r>
        <w:rPr>
          <w:noProof/>
        </w:rPr>
        <w:instrText xml:space="preserve"> PAGEREF _Toc472411891 \h </w:instrText>
      </w:r>
      <w:r w:rsidR="00537CA2">
        <w:rPr>
          <w:noProof/>
        </w:rPr>
      </w:r>
      <w:r w:rsidR="00537CA2">
        <w:rPr>
          <w:noProof/>
        </w:rPr>
        <w:fldChar w:fldCharType="separate"/>
      </w:r>
      <w:r w:rsidR="00FD1263">
        <w:rPr>
          <w:noProof/>
        </w:rPr>
        <w:t>84</w:t>
      </w:r>
      <w:r w:rsidR="00537CA2">
        <w:rPr>
          <w:noProof/>
        </w:rPr>
        <w:fldChar w:fldCharType="end"/>
      </w:r>
    </w:p>
    <w:p w:rsidR="00717F60" w:rsidRPr="00382A07" w:rsidRDefault="00537CA2"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F877C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w:t>
      </w:r>
      <w:r w:rsidR="007556FF" w:rsidRPr="00F877C7">
        <w:rPr>
          <w:iCs/>
          <w:sz w:val="24"/>
          <w:szCs w:val="24"/>
        </w:rPr>
        <w:t xml:space="preserve">деятельности ПАО «МРСК Центра» </w:t>
      </w:r>
      <w:r w:rsidR="008770BA" w:rsidRPr="00F877C7">
        <w:rPr>
          <w:iCs/>
          <w:sz w:val="24"/>
          <w:szCs w:val="24"/>
        </w:rPr>
        <w:t>Горностаева</w:t>
      </w:r>
      <w:r w:rsidR="007556FF" w:rsidRPr="00F877C7">
        <w:rPr>
          <w:iCs/>
          <w:sz w:val="24"/>
          <w:szCs w:val="24"/>
        </w:rPr>
        <w:t xml:space="preserve"> Т.В., контактные телефоны: (495) 747-92-92 (</w:t>
      </w:r>
      <w:proofErr w:type="spellStart"/>
      <w:r w:rsidR="007556FF" w:rsidRPr="00F877C7">
        <w:rPr>
          <w:iCs/>
          <w:sz w:val="24"/>
          <w:szCs w:val="24"/>
        </w:rPr>
        <w:t>доб</w:t>
      </w:r>
      <w:proofErr w:type="spellEnd"/>
      <w:r w:rsidR="007556FF" w:rsidRPr="00F877C7">
        <w:rPr>
          <w:iCs/>
          <w:sz w:val="24"/>
          <w:szCs w:val="24"/>
        </w:rPr>
        <w:t xml:space="preserve">. 3123), </w:t>
      </w:r>
      <w:r w:rsidR="007556FF" w:rsidRPr="00F877C7">
        <w:rPr>
          <w:sz w:val="24"/>
          <w:szCs w:val="24"/>
        </w:rPr>
        <w:t xml:space="preserve">адрес электронной почты: </w:t>
      </w:r>
      <w:hyperlink r:id="rId17" w:history="1">
        <w:r w:rsidR="00FB1064" w:rsidRPr="00F877C7">
          <w:rPr>
            <w:rStyle w:val="a7"/>
            <w:color w:val="auto"/>
            <w:sz w:val="24"/>
            <w:szCs w:val="24"/>
          </w:rPr>
          <w:t>Gornostaeva.TV@mrsk-1.ru</w:t>
        </w:r>
      </w:hyperlink>
      <w:r w:rsidRPr="00F877C7">
        <w:rPr>
          <w:iCs/>
          <w:sz w:val="24"/>
          <w:szCs w:val="24"/>
        </w:rPr>
        <w:t>, ответственное лицо –</w:t>
      </w:r>
      <w:r w:rsidR="00F877C7" w:rsidRPr="00F877C7">
        <w:rPr>
          <w:iCs/>
          <w:sz w:val="24"/>
          <w:szCs w:val="24"/>
        </w:rPr>
        <w:t xml:space="preserve"> </w:t>
      </w:r>
      <w:r w:rsidR="00223240" w:rsidRPr="00F877C7">
        <w:rPr>
          <w:sz w:val="24"/>
          <w:szCs w:val="24"/>
        </w:rPr>
        <w:t xml:space="preserve">Остонен Инна Андреевна, контактные телефоны - (4722) 30-41-53, (495) 747-92-92, адрес электронной почты: </w:t>
      </w:r>
      <w:hyperlink r:id="rId18" w:history="1">
        <w:r w:rsidR="00223240" w:rsidRPr="00F877C7">
          <w:rPr>
            <w:rStyle w:val="a7"/>
            <w:sz w:val="24"/>
            <w:szCs w:val="24"/>
          </w:rPr>
          <w:t>Ostonen.IA@mrsk-1.ru</w:t>
        </w:r>
      </w:hyperlink>
      <w:r w:rsidR="00223240" w:rsidRPr="00F877C7">
        <w:rPr>
          <w:rStyle w:val="a7"/>
          <w:color w:val="auto"/>
        </w:rPr>
        <w:t>)</w:t>
      </w:r>
      <w:r w:rsidR="00862664" w:rsidRPr="00F877C7">
        <w:rPr>
          <w:sz w:val="24"/>
          <w:szCs w:val="24"/>
        </w:rPr>
        <w:t xml:space="preserve"> </w:t>
      </w:r>
      <w:r w:rsidR="004B5EB3" w:rsidRPr="00F877C7">
        <w:rPr>
          <w:iCs/>
          <w:sz w:val="24"/>
          <w:szCs w:val="24"/>
        </w:rPr>
        <w:t>Извещени</w:t>
      </w:r>
      <w:r w:rsidRPr="00F877C7">
        <w:rPr>
          <w:iCs/>
          <w:sz w:val="24"/>
          <w:szCs w:val="24"/>
        </w:rPr>
        <w:t>ем</w:t>
      </w:r>
      <w:r w:rsidRPr="00F877C7">
        <w:rPr>
          <w:sz w:val="24"/>
          <w:szCs w:val="24"/>
        </w:rPr>
        <w:t xml:space="preserve"> о проведении открытого </w:t>
      </w:r>
      <w:r w:rsidRPr="00F877C7">
        <w:rPr>
          <w:iCs/>
          <w:sz w:val="24"/>
          <w:szCs w:val="24"/>
        </w:rPr>
        <w:t>запроса предложений</w:t>
      </w:r>
      <w:r w:rsidRPr="00F877C7">
        <w:rPr>
          <w:sz w:val="24"/>
          <w:szCs w:val="24"/>
        </w:rPr>
        <w:t xml:space="preserve">, опубликованным </w:t>
      </w:r>
      <w:r w:rsidRPr="00F877C7">
        <w:rPr>
          <w:b/>
          <w:sz w:val="24"/>
          <w:szCs w:val="24"/>
        </w:rPr>
        <w:t>«</w:t>
      </w:r>
      <w:r w:rsidR="00FD1263">
        <w:rPr>
          <w:b/>
          <w:sz w:val="24"/>
          <w:szCs w:val="24"/>
        </w:rPr>
        <w:t>02</w:t>
      </w:r>
      <w:r w:rsidRPr="00F877C7">
        <w:rPr>
          <w:b/>
          <w:sz w:val="24"/>
          <w:szCs w:val="24"/>
        </w:rPr>
        <w:t xml:space="preserve">» </w:t>
      </w:r>
      <w:r w:rsidR="00FD1263">
        <w:rPr>
          <w:b/>
          <w:sz w:val="24"/>
          <w:szCs w:val="24"/>
        </w:rPr>
        <w:t>н</w:t>
      </w:r>
      <w:r w:rsidR="00F877C7" w:rsidRPr="00F877C7">
        <w:rPr>
          <w:b/>
          <w:sz w:val="24"/>
          <w:szCs w:val="24"/>
        </w:rPr>
        <w:t>оября</w:t>
      </w:r>
      <w:r w:rsidRPr="00F877C7">
        <w:rPr>
          <w:b/>
          <w:sz w:val="24"/>
          <w:szCs w:val="24"/>
        </w:rPr>
        <w:t xml:space="preserve"> </w:t>
      </w:r>
      <w:r w:rsidR="004E638A" w:rsidRPr="00F877C7">
        <w:rPr>
          <w:b/>
          <w:sz w:val="24"/>
          <w:szCs w:val="24"/>
        </w:rPr>
        <w:t>2017</w:t>
      </w:r>
      <w:r w:rsidRPr="00F877C7">
        <w:rPr>
          <w:b/>
          <w:sz w:val="24"/>
          <w:szCs w:val="24"/>
        </w:rPr>
        <w:t xml:space="preserve"> г.</w:t>
      </w:r>
      <w:r w:rsidRPr="00F877C7">
        <w:rPr>
          <w:sz w:val="24"/>
          <w:szCs w:val="24"/>
        </w:rPr>
        <w:t xml:space="preserve"> на официальном сайте (</w:t>
      </w:r>
      <w:hyperlink r:id="rId19" w:history="1">
        <w:r w:rsidR="00345CCA" w:rsidRPr="00F877C7">
          <w:rPr>
            <w:rStyle w:val="a7"/>
            <w:color w:val="auto"/>
            <w:sz w:val="24"/>
            <w:szCs w:val="24"/>
          </w:rPr>
          <w:t>www.zakupki.</w:t>
        </w:r>
        <w:r w:rsidR="00345CCA" w:rsidRPr="00F877C7">
          <w:rPr>
            <w:rStyle w:val="a7"/>
            <w:color w:val="auto"/>
            <w:sz w:val="24"/>
            <w:szCs w:val="24"/>
            <w:lang w:val="en-US"/>
          </w:rPr>
          <w:t>gov</w:t>
        </w:r>
        <w:r w:rsidR="00345CCA" w:rsidRPr="00F877C7">
          <w:rPr>
            <w:rStyle w:val="a7"/>
            <w:color w:val="auto"/>
            <w:sz w:val="24"/>
            <w:szCs w:val="24"/>
          </w:rPr>
          <w:t>.ru</w:t>
        </w:r>
      </w:hyperlink>
      <w:r w:rsidRPr="00F877C7">
        <w:rPr>
          <w:sz w:val="24"/>
          <w:szCs w:val="24"/>
        </w:rPr>
        <w:t>),</w:t>
      </w:r>
      <w:r w:rsidR="009D7F01" w:rsidRPr="00F877C7">
        <w:rPr>
          <w:iCs/>
          <w:sz w:val="24"/>
          <w:szCs w:val="24"/>
        </w:rPr>
        <w:t xml:space="preserve"> </w:t>
      </w:r>
      <w:r w:rsidR="009D7F01" w:rsidRPr="00F877C7">
        <w:rPr>
          <w:sz w:val="24"/>
          <w:szCs w:val="24"/>
        </w:rPr>
        <w:t xml:space="preserve">на сайте </w:t>
      </w:r>
      <w:r w:rsidR="007556FF" w:rsidRPr="00F877C7">
        <w:rPr>
          <w:iCs/>
          <w:sz w:val="24"/>
          <w:szCs w:val="24"/>
        </w:rPr>
        <w:t>ПАО «МРСК Центра»</w:t>
      </w:r>
      <w:r w:rsidR="009D7F01" w:rsidRPr="00F877C7">
        <w:rPr>
          <w:sz w:val="24"/>
          <w:szCs w:val="24"/>
        </w:rPr>
        <w:t xml:space="preserve"> (</w:t>
      </w:r>
      <w:hyperlink r:id="rId20" w:history="1">
        <w:r w:rsidR="007556FF" w:rsidRPr="00F877C7">
          <w:rPr>
            <w:rStyle w:val="a7"/>
            <w:color w:val="auto"/>
            <w:sz w:val="24"/>
            <w:szCs w:val="24"/>
          </w:rPr>
          <w:t>www.mrsk-1.ru</w:t>
        </w:r>
      </w:hyperlink>
      <w:r w:rsidR="00862664" w:rsidRPr="00F877C7">
        <w:rPr>
          <w:sz w:val="24"/>
          <w:szCs w:val="24"/>
        </w:rPr>
        <w:t>)</w:t>
      </w:r>
      <w:r w:rsidR="00702B2C" w:rsidRPr="00F877C7">
        <w:rPr>
          <w:sz w:val="24"/>
          <w:szCs w:val="24"/>
        </w:rPr>
        <w:t xml:space="preserve">, на сайте ЭТП, указанном в п. </w:t>
      </w:r>
      <w:fldSimple w:instr=" REF _Ref440269836 \r \h  \* MERGEFORMAT ">
        <w:r w:rsidR="006305A1" w:rsidRPr="00F877C7">
          <w:rPr>
            <w:sz w:val="24"/>
            <w:szCs w:val="24"/>
          </w:rPr>
          <w:t>1.1.2</w:t>
        </w:r>
      </w:fldSimple>
      <w:r w:rsidR="00702B2C" w:rsidRPr="00F877C7">
        <w:rPr>
          <w:sz w:val="24"/>
          <w:szCs w:val="24"/>
        </w:rPr>
        <w:t xml:space="preserve"> настоящей Документации, </w:t>
      </w:r>
      <w:r w:rsidR="009A7733" w:rsidRPr="00F877C7">
        <w:rPr>
          <w:iCs/>
          <w:sz w:val="24"/>
          <w:szCs w:val="24"/>
        </w:rPr>
        <w:t xml:space="preserve"> </w:t>
      </w:r>
      <w:r w:rsidRPr="00F877C7">
        <w:rPr>
          <w:iCs/>
          <w:sz w:val="24"/>
          <w:szCs w:val="24"/>
        </w:rPr>
        <w:t>приг</w:t>
      </w:r>
      <w:r w:rsidRPr="00F877C7">
        <w:rPr>
          <w:sz w:val="24"/>
          <w:szCs w:val="24"/>
        </w:rPr>
        <w:t>ласило юридических лиц</w:t>
      </w:r>
      <w:r w:rsidR="005B75A6" w:rsidRPr="00F877C7">
        <w:rPr>
          <w:sz w:val="24"/>
          <w:szCs w:val="24"/>
        </w:rPr>
        <w:t xml:space="preserve"> и физических лиц (в т.</w:t>
      </w:r>
      <w:r w:rsidR="003129D4" w:rsidRPr="00F877C7">
        <w:rPr>
          <w:sz w:val="24"/>
          <w:szCs w:val="24"/>
        </w:rPr>
        <w:t xml:space="preserve"> </w:t>
      </w:r>
      <w:r w:rsidR="005B75A6" w:rsidRPr="00F877C7">
        <w:rPr>
          <w:sz w:val="24"/>
          <w:szCs w:val="24"/>
        </w:rPr>
        <w:t>ч. индивидуальных предпринимателей)</w:t>
      </w:r>
      <w:r w:rsidR="00F877C7" w:rsidRPr="00F877C7">
        <w:rPr>
          <w:sz w:val="24"/>
          <w:szCs w:val="24"/>
        </w:rPr>
        <w:t xml:space="preserve">,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15381" w:rsidRPr="00F877C7">
        <w:rPr>
          <w:sz w:val="24"/>
          <w:szCs w:val="24"/>
        </w:rPr>
        <w:t xml:space="preserve">(далее – Участники) </w:t>
      </w:r>
      <w:r w:rsidR="004B5EB3" w:rsidRPr="00F877C7">
        <w:rPr>
          <w:sz w:val="24"/>
          <w:szCs w:val="24"/>
        </w:rPr>
        <w:t>к участию в процедуре О</w:t>
      </w:r>
      <w:r w:rsidRPr="00F877C7">
        <w:rPr>
          <w:sz w:val="24"/>
          <w:szCs w:val="24"/>
        </w:rPr>
        <w:t xml:space="preserve">ткрытого запроса предложений (далее – запрос предложений) </w:t>
      </w:r>
      <w:bookmarkEnd w:id="10"/>
      <w:r w:rsidR="004B5EB3" w:rsidRPr="00F877C7">
        <w:rPr>
          <w:sz w:val="24"/>
          <w:szCs w:val="24"/>
        </w:rPr>
        <w:t xml:space="preserve">на право заключения </w:t>
      </w:r>
      <w:r w:rsidR="00FD1263" w:rsidRPr="00690872">
        <w:rPr>
          <w:iCs/>
          <w:sz w:val="24"/>
          <w:szCs w:val="24"/>
          <w:lang w:eastAsia="ru-RU"/>
        </w:rPr>
        <w:t>Договора</w:t>
      </w:r>
      <w:r w:rsidR="00FD1263" w:rsidRPr="00690872">
        <w:rPr>
          <w:sz w:val="24"/>
          <w:szCs w:val="24"/>
        </w:rPr>
        <w:t xml:space="preserve"> </w:t>
      </w:r>
      <w:r w:rsidR="00FD1263" w:rsidRPr="00690872">
        <w:rPr>
          <w:snapToGrid w:val="0"/>
          <w:sz w:val="24"/>
          <w:szCs w:val="24"/>
        </w:rPr>
        <w:t xml:space="preserve">на </w:t>
      </w:r>
      <w:r w:rsidR="00FD1263" w:rsidRPr="00690872">
        <w:rPr>
          <w:sz w:val="24"/>
          <w:szCs w:val="24"/>
        </w:rPr>
        <w:t xml:space="preserve">поставку </w:t>
      </w:r>
      <w:proofErr w:type="spellStart"/>
      <w:r w:rsidR="00FD1263" w:rsidRPr="00690872">
        <w:rPr>
          <w:sz w:val="24"/>
          <w:szCs w:val="24"/>
        </w:rPr>
        <w:t>элегазовых</w:t>
      </w:r>
      <w:proofErr w:type="spellEnd"/>
      <w:r w:rsidR="00FD1263" w:rsidRPr="00690872">
        <w:rPr>
          <w:sz w:val="24"/>
          <w:szCs w:val="24"/>
        </w:rPr>
        <w:t xml:space="preserve"> </w:t>
      </w:r>
      <w:r w:rsidR="00FD1263">
        <w:rPr>
          <w:sz w:val="24"/>
          <w:szCs w:val="24"/>
        </w:rPr>
        <w:t xml:space="preserve">выключателей </w:t>
      </w:r>
      <w:r w:rsidR="00FD1263" w:rsidRPr="00690872">
        <w:rPr>
          <w:sz w:val="24"/>
          <w:szCs w:val="24"/>
        </w:rPr>
        <w:t xml:space="preserve">110 кВ </w:t>
      </w:r>
      <w:r w:rsidR="00FD1263" w:rsidRPr="00690872">
        <w:rPr>
          <w:snapToGrid w:val="0"/>
          <w:sz w:val="24"/>
          <w:szCs w:val="24"/>
        </w:rPr>
        <w:t xml:space="preserve">для нужд ПАО «МРСК Центра» (филиала </w:t>
      </w:r>
      <w:r w:rsidR="00FD1263" w:rsidRPr="00690872">
        <w:rPr>
          <w:sz w:val="24"/>
          <w:szCs w:val="24"/>
        </w:rPr>
        <w:t>«</w:t>
      </w:r>
      <w:proofErr w:type="spellStart"/>
      <w:r w:rsidR="00FD1263" w:rsidRPr="00690872">
        <w:rPr>
          <w:sz w:val="24"/>
          <w:szCs w:val="24"/>
        </w:rPr>
        <w:t>Воронежэнерго</w:t>
      </w:r>
      <w:proofErr w:type="spellEnd"/>
      <w:r w:rsidR="00FD1263" w:rsidRPr="00690872">
        <w:rPr>
          <w:sz w:val="24"/>
          <w:szCs w:val="24"/>
        </w:rPr>
        <w:t>»</w:t>
      </w:r>
      <w:r w:rsidR="00862664" w:rsidRPr="00F877C7">
        <w:rPr>
          <w:sz w:val="24"/>
          <w:szCs w:val="24"/>
        </w:rPr>
        <w:t xml:space="preserve">, расположенного по адресу: РФ, 394033, г. Воронеж, ул. </w:t>
      </w:r>
      <w:proofErr w:type="spellStart"/>
      <w:r w:rsidR="00862664" w:rsidRPr="00F877C7">
        <w:rPr>
          <w:sz w:val="24"/>
          <w:szCs w:val="24"/>
        </w:rPr>
        <w:t>Арзамасская</w:t>
      </w:r>
      <w:proofErr w:type="spellEnd"/>
      <w:r w:rsidR="00862664" w:rsidRPr="00F877C7">
        <w:rPr>
          <w:sz w:val="24"/>
          <w:szCs w:val="24"/>
        </w:rPr>
        <w:t>, 2)</w:t>
      </w:r>
      <w:r w:rsidRPr="00F877C7">
        <w:rPr>
          <w:sz w:val="24"/>
          <w:szCs w:val="24"/>
        </w:rPr>
        <w:t>.</w:t>
      </w:r>
      <w:bookmarkEnd w:id="11"/>
      <w:bookmarkEnd w:id="12"/>
      <w:bookmarkEnd w:id="13"/>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F877C7">
        <w:rPr>
          <w:sz w:val="24"/>
          <w:szCs w:val="24"/>
        </w:rPr>
        <w:t xml:space="preserve">Настоящий </w:t>
      </w:r>
      <w:r w:rsidR="004B5EB3" w:rsidRPr="00F877C7">
        <w:rPr>
          <w:sz w:val="24"/>
          <w:szCs w:val="24"/>
        </w:rPr>
        <w:t>З</w:t>
      </w:r>
      <w:r w:rsidRPr="00F877C7">
        <w:rPr>
          <w:sz w:val="24"/>
          <w:szCs w:val="24"/>
        </w:rPr>
        <w:t xml:space="preserve">апрос предложений проводится в соответствии с правилами и с использованием функционала </w:t>
      </w:r>
      <w:r w:rsidR="00702B2C" w:rsidRPr="00F877C7">
        <w:rPr>
          <w:sz w:val="24"/>
          <w:szCs w:val="24"/>
        </w:rPr>
        <w:t>электронной торговой площадк</w:t>
      </w:r>
      <w:r w:rsidR="00414AB1" w:rsidRPr="00F877C7">
        <w:rPr>
          <w:sz w:val="24"/>
          <w:szCs w:val="24"/>
        </w:rPr>
        <w:t>и</w:t>
      </w:r>
      <w:r w:rsidR="00702B2C" w:rsidRPr="00F877C7">
        <w:rPr>
          <w:sz w:val="24"/>
          <w:szCs w:val="24"/>
        </w:rPr>
        <w:t xml:space="preserve"> </w:t>
      </w:r>
      <w:r w:rsidR="000D70B6" w:rsidRPr="00F877C7">
        <w:rPr>
          <w:sz w:val="24"/>
          <w:szCs w:val="24"/>
        </w:rPr>
        <w:t>П</w:t>
      </w:r>
      <w:r w:rsidR="00702B2C" w:rsidRPr="00F877C7">
        <w:rPr>
          <w:sz w:val="24"/>
          <w:szCs w:val="24"/>
        </w:rPr>
        <w:t>АО «</w:t>
      </w:r>
      <w:proofErr w:type="spellStart"/>
      <w:r w:rsidR="00702B2C" w:rsidRPr="00F877C7">
        <w:rPr>
          <w:sz w:val="24"/>
          <w:szCs w:val="24"/>
        </w:rPr>
        <w:t>Россети</w:t>
      </w:r>
      <w:proofErr w:type="spellEnd"/>
      <w:r w:rsidR="00702B2C" w:rsidRPr="00F877C7">
        <w:rPr>
          <w:sz w:val="24"/>
          <w:szCs w:val="24"/>
        </w:rPr>
        <w:t xml:space="preserve">» </w:t>
      </w:r>
      <w:hyperlink r:id="rId21" w:history="1">
        <w:r w:rsidR="00702B2C" w:rsidRPr="00F877C7">
          <w:rPr>
            <w:rStyle w:val="a7"/>
            <w:color w:val="auto"/>
            <w:sz w:val="24"/>
            <w:szCs w:val="24"/>
          </w:rPr>
          <w:t>www.b2b-mrsk.ru</w:t>
        </w:r>
      </w:hyperlink>
      <w:r w:rsidR="00702B2C" w:rsidRPr="00F877C7">
        <w:rPr>
          <w:sz w:val="24"/>
          <w:szCs w:val="24"/>
        </w:rPr>
        <w:t xml:space="preserve"> (далее — ЭТП</w:t>
      </w:r>
      <w:r w:rsidR="00702B2C" w:rsidRPr="00382A07">
        <w:rPr>
          <w:sz w:val="24"/>
          <w:szCs w:val="24"/>
        </w:rPr>
        <w:t>)</w:t>
      </w:r>
      <w:r w:rsidR="005B75A6" w:rsidRPr="00382A07">
        <w:rPr>
          <w:sz w:val="24"/>
          <w:szCs w:val="24"/>
        </w:rPr>
        <w:t>.</w:t>
      </w:r>
      <w:bookmarkEnd w:id="14"/>
    </w:p>
    <w:p w:rsidR="00717F60" w:rsidRPr="00F877C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382A07">
        <w:rPr>
          <w:sz w:val="24"/>
          <w:szCs w:val="24"/>
        </w:rPr>
        <w:t>Заказчик</w:t>
      </w:r>
      <w:r w:rsidR="00702B2C" w:rsidRPr="00382A07">
        <w:rPr>
          <w:sz w:val="24"/>
          <w:szCs w:val="24"/>
        </w:rPr>
        <w:t xml:space="preserve">: </w:t>
      </w:r>
      <w:r w:rsidRPr="00382A07">
        <w:rPr>
          <w:sz w:val="24"/>
          <w:szCs w:val="24"/>
        </w:rPr>
        <w:t xml:space="preserve"> </w:t>
      </w:r>
      <w:r w:rsidR="00702B2C" w:rsidRPr="00F877C7">
        <w:rPr>
          <w:iCs/>
          <w:sz w:val="24"/>
          <w:szCs w:val="24"/>
        </w:rPr>
        <w:t>ПАО «МРСК Центра».</w:t>
      </w:r>
      <w:r w:rsidRPr="00F877C7">
        <w:rPr>
          <w:rStyle w:val="aa"/>
          <w:sz w:val="24"/>
          <w:szCs w:val="24"/>
        </w:rPr>
        <w:t xml:space="preserve"> </w:t>
      </w:r>
      <w:bookmarkEnd w:id="15"/>
    </w:p>
    <w:p w:rsidR="008C4223" w:rsidRPr="00F877C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F877C7">
        <w:rPr>
          <w:sz w:val="24"/>
          <w:szCs w:val="24"/>
        </w:rPr>
        <w:t>Предмет З</w:t>
      </w:r>
      <w:r w:rsidR="00717F60" w:rsidRPr="00F877C7">
        <w:rPr>
          <w:sz w:val="24"/>
          <w:szCs w:val="24"/>
        </w:rPr>
        <w:t>апроса предложений</w:t>
      </w:r>
      <w:r w:rsidR="00702B2C" w:rsidRPr="00F877C7">
        <w:rPr>
          <w:sz w:val="24"/>
          <w:szCs w:val="24"/>
        </w:rPr>
        <w:t>:</w:t>
      </w:r>
      <w:bookmarkEnd w:id="16"/>
    </w:p>
    <w:p w:rsidR="00A40714" w:rsidRPr="00F877C7"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F877C7">
        <w:rPr>
          <w:b/>
          <w:sz w:val="24"/>
          <w:szCs w:val="24"/>
          <w:u w:val="single"/>
        </w:rPr>
        <w:t>Лот №1:</w:t>
      </w:r>
      <w:r w:rsidR="00717F60" w:rsidRPr="00F877C7">
        <w:rPr>
          <w:sz w:val="24"/>
          <w:szCs w:val="24"/>
        </w:rPr>
        <w:t xml:space="preserve"> право заключения </w:t>
      </w:r>
      <w:bookmarkEnd w:id="17"/>
      <w:r w:rsidR="00FD1263" w:rsidRPr="00690872">
        <w:rPr>
          <w:iCs/>
          <w:sz w:val="24"/>
          <w:szCs w:val="24"/>
          <w:lang w:eastAsia="ru-RU"/>
        </w:rPr>
        <w:t>Договора</w:t>
      </w:r>
      <w:r w:rsidR="00FD1263" w:rsidRPr="00690872">
        <w:rPr>
          <w:sz w:val="24"/>
          <w:szCs w:val="24"/>
        </w:rPr>
        <w:t xml:space="preserve"> </w:t>
      </w:r>
      <w:r w:rsidR="00FD1263" w:rsidRPr="00690872">
        <w:rPr>
          <w:snapToGrid w:val="0"/>
          <w:sz w:val="24"/>
          <w:szCs w:val="24"/>
        </w:rPr>
        <w:t xml:space="preserve">на </w:t>
      </w:r>
      <w:r w:rsidR="00FD1263" w:rsidRPr="00690872">
        <w:rPr>
          <w:sz w:val="24"/>
          <w:szCs w:val="24"/>
        </w:rPr>
        <w:t xml:space="preserve">поставку </w:t>
      </w:r>
      <w:proofErr w:type="spellStart"/>
      <w:r w:rsidR="00FD1263" w:rsidRPr="00690872">
        <w:rPr>
          <w:sz w:val="24"/>
          <w:szCs w:val="24"/>
        </w:rPr>
        <w:t>элегазовых</w:t>
      </w:r>
      <w:proofErr w:type="spellEnd"/>
      <w:r w:rsidR="00FD1263" w:rsidRPr="00690872">
        <w:rPr>
          <w:sz w:val="24"/>
          <w:szCs w:val="24"/>
        </w:rPr>
        <w:t xml:space="preserve"> </w:t>
      </w:r>
      <w:r w:rsidR="00FD1263">
        <w:rPr>
          <w:sz w:val="24"/>
          <w:szCs w:val="24"/>
        </w:rPr>
        <w:t xml:space="preserve">выключателей </w:t>
      </w:r>
      <w:r w:rsidR="00FD1263" w:rsidRPr="00690872">
        <w:rPr>
          <w:sz w:val="24"/>
          <w:szCs w:val="24"/>
        </w:rPr>
        <w:t xml:space="preserve">110 кВ </w:t>
      </w:r>
      <w:r w:rsidR="00FD1263" w:rsidRPr="00690872">
        <w:rPr>
          <w:snapToGrid w:val="0"/>
          <w:sz w:val="24"/>
          <w:szCs w:val="24"/>
        </w:rPr>
        <w:t xml:space="preserve">для нужд ПАО «МРСК Центра» (филиала </w:t>
      </w:r>
      <w:r w:rsidR="00FD1263" w:rsidRPr="00690872">
        <w:rPr>
          <w:sz w:val="24"/>
          <w:szCs w:val="24"/>
        </w:rPr>
        <w:t>«</w:t>
      </w:r>
      <w:proofErr w:type="spellStart"/>
      <w:r w:rsidR="00FD1263" w:rsidRPr="00690872">
        <w:rPr>
          <w:sz w:val="24"/>
          <w:szCs w:val="24"/>
        </w:rPr>
        <w:t>Воронежэнерго</w:t>
      </w:r>
      <w:proofErr w:type="spellEnd"/>
      <w:r w:rsidR="00FD1263" w:rsidRPr="00690872">
        <w:rPr>
          <w:sz w:val="24"/>
          <w:szCs w:val="24"/>
        </w:rPr>
        <w:t>»</w:t>
      </w:r>
      <w:r w:rsidR="00FD1263" w:rsidRPr="00690872">
        <w:rPr>
          <w:snapToGrid w:val="0"/>
          <w:sz w:val="24"/>
          <w:szCs w:val="24"/>
        </w:rPr>
        <w:t>)</w:t>
      </w:r>
      <w:r w:rsidR="00702B2C" w:rsidRPr="00F877C7">
        <w:rPr>
          <w:sz w:val="24"/>
          <w:szCs w:val="24"/>
        </w:rPr>
        <w:t>.</w:t>
      </w:r>
    </w:p>
    <w:p w:rsidR="008C4223" w:rsidRPr="00382A07" w:rsidRDefault="008C4223" w:rsidP="00E722B6">
      <w:pPr>
        <w:keepNext/>
        <w:autoSpaceDE w:val="0"/>
        <w:autoSpaceDN w:val="0"/>
        <w:spacing w:line="264" w:lineRule="auto"/>
        <w:ind w:firstLine="540"/>
        <w:rPr>
          <w:sz w:val="24"/>
          <w:szCs w:val="24"/>
          <w:lang w:eastAsia="ru-RU"/>
        </w:rPr>
      </w:pPr>
      <w:r w:rsidRPr="00F877C7">
        <w:rPr>
          <w:sz w:val="24"/>
          <w:szCs w:val="24"/>
        </w:rPr>
        <w:t xml:space="preserve">Количество лотов: </w:t>
      </w:r>
      <w:r w:rsidRPr="00F877C7">
        <w:rPr>
          <w:b/>
          <w:sz w:val="24"/>
          <w:szCs w:val="24"/>
        </w:rPr>
        <w:t>1 (один)</w:t>
      </w:r>
      <w:r w:rsidRPr="00F877C7">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382A07">
        <w:rPr>
          <w:i/>
          <w:snapToGrid w:val="0"/>
          <w:sz w:val="24"/>
          <w:szCs w:val="24"/>
          <w:shd w:val="clear" w:color="auto" w:fill="FFFF99"/>
          <w:lang w:eastAsia="ru-RU"/>
        </w:rPr>
        <w:t xml:space="preserve">Участник самостоятельно,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382A07"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382A07">
        <w:rPr>
          <w:sz w:val="24"/>
          <w:szCs w:val="24"/>
        </w:rPr>
        <w:t>Сроки</w:t>
      </w:r>
      <w:r w:rsidR="00717F60" w:rsidRPr="00382A07">
        <w:rPr>
          <w:sz w:val="24"/>
          <w:szCs w:val="24"/>
        </w:rPr>
        <w:t xml:space="preserve"> </w:t>
      </w:r>
      <w:r w:rsidR="002946EF" w:rsidRPr="00382A07">
        <w:rPr>
          <w:sz w:val="24"/>
          <w:szCs w:val="24"/>
        </w:rPr>
        <w:t xml:space="preserve">выполнения </w:t>
      </w:r>
      <w:r w:rsidR="00702B2C" w:rsidRPr="00382A07">
        <w:rPr>
          <w:sz w:val="24"/>
          <w:szCs w:val="24"/>
        </w:rPr>
        <w:t>поставок</w:t>
      </w:r>
      <w:r w:rsidR="00717F60" w:rsidRPr="00382A07">
        <w:rPr>
          <w:sz w:val="24"/>
          <w:szCs w:val="24"/>
        </w:rPr>
        <w:t xml:space="preserve">: </w:t>
      </w:r>
      <w:bookmarkEnd w:id="19"/>
      <w:r w:rsidR="00F877C7" w:rsidRPr="00F877C7">
        <w:rPr>
          <w:sz w:val="24"/>
          <w:szCs w:val="24"/>
        </w:rPr>
        <w:t>10.01.2018г.-19.03.2018г.</w:t>
      </w:r>
    </w:p>
    <w:p w:rsidR="008D2928"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382A07">
        <w:rPr>
          <w:sz w:val="24"/>
          <w:szCs w:val="24"/>
        </w:rPr>
        <w:t xml:space="preserve">Отгрузочные реквизиты/базис поставки: </w:t>
      </w:r>
      <w:r w:rsidR="008D2928" w:rsidRPr="00382A07">
        <w:rPr>
          <w:sz w:val="24"/>
          <w:szCs w:val="24"/>
        </w:rPr>
        <w:t xml:space="preserve">на условиях DDP (Согласно ИНКОТЕРМС </w:t>
      </w:r>
      <w:r w:rsidR="00DA1402" w:rsidRPr="00382A07">
        <w:rPr>
          <w:sz w:val="24"/>
          <w:szCs w:val="24"/>
        </w:rPr>
        <w:t>2010</w:t>
      </w:r>
      <w:r w:rsidR="008D2928" w:rsidRPr="00382A07">
        <w:rPr>
          <w:sz w:val="24"/>
          <w:szCs w:val="24"/>
        </w:rPr>
        <w:t xml:space="preserve">) по </w:t>
      </w:r>
      <w:bookmarkEnd w:id="20"/>
      <w:r w:rsidR="00F877C7" w:rsidRPr="00F877C7">
        <w:rPr>
          <w:sz w:val="24"/>
          <w:szCs w:val="24"/>
        </w:rPr>
        <w:t>адресу филиала «</w:t>
      </w:r>
      <w:proofErr w:type="spellStart"/>
      <w:r w:rsidR="00F877C7" w:rsidRPr="00F877C7">
        <w:rPr>
          <w:sz w:val="24"/>
          <w:szCs w:val="24"/>
        </w:rPr>
        <w:t>Воронежэнерго</w:t>
      </w:r>
      <w:proofErr w:type="spellEnd"/>
      <w:r w:rsidR="00F877C7" w:rsidRPr="00F877C7">
        <w:rPr>
          <w:sz w:val="24"/>
          <w:szCs w:val="24"/>
        </w:rPr>
        <w:t xml:space="preserve">»: РФ, 397611, Воронежская область, </w:t>
      </w:r>
      <w:proofErr w:type="spellStart"/>
      <w:r w:rsidR="00F877C7" w:rsidRPr="00F877C7">
        <w:rPr>
          <w:sz w:val="24"/>
          <w:szCs w:val="24"/>
        </w:rPr>
        <w:t>Калачеевский</w:t>
      </w:r>
      <w:proofErr w:type="spellEnd"/>
      <w:r w:rsidR="00F877C7" w:rsidRPr="00F877C7">
        <w:rPr>
          <w:sz w:val="24"/>
          <w:szCs w:val="24"/>
        </w:rPr>
        <w:t xml:space="preserve"> район, с. </w:t>
      </w:r>
      <w:proofErr w:type="spellStart"/>
      <w:r w:rsidR="00F877C7" w:rsidRPr="00F877C7">
        <w:rPr>
          <w:sz w:val="24"/>
          <w:szCs w:val="24"/>
        </w:rPr>
        <w:t>Заброды</w:t>
      </w:r>
      <w:proofErr w:type="spellEnd"/>
      <w:r w:rsidR="00F877C7" w:rsidRPr="00F877C7">
        <w:rPr>
          <w:sz w:val="24"/>
          <w:szCs w:val="24"/>
        </w:rPr>
        <w:t>, ул. Кирова, 63</w:t>
      </w:r>
      <w:r w:rsidR="002556E6" w:rsidRPr="00F877C7">
        <w:rPr>
          <w:sz w:val="24"/>
          <w:szCs w:val="24"/>
        </w:rPr>
        <w:t>.</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382A07">
        <w:rPr>
          <w:iCs/>
          <w:sz w:val="24"/>
          <w:szCs w:val="24"/>
        </w:rPr>
        <w:t xml:space="preserve">Форма и порядок оплаты: безналичный расчет, в течение 30 (тридцати) </w:t>
      </w:r>
      <w:r w:rsidR="00F877C7">
        <w:rPr>
          <w:iCs/>
          <w:sz w:val="24"/>
          <w:szCs w:val="24"/>
        </w:rPr>
        <w:t>календарных</w:t>
      </w:r>
      <w:r w:rsidRPr="00382A07">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fldSimple w:instr=" REF _Ref311232052 \r \h  \* MERGEFORMAT ">
        <w:r w:rsidR="006305A1">
          <w:t>3</w:t>
        </w:r>
      </w:fldSimple>
      <w:r w:rsidR="00E71A48" w:rsidRPr="00382A07">
        <w:rPr>
          <w:iCs/>
          <w:sz w:val="24"/>
          <w:szCs w:val="24"/>
        </w:rPr>
        <w:t xml:space="preserve"> </w:t>
      </w:r>
      <w:r w:rsidRPr="00382A07">
        <w:rPr>
          <w:iCs/>
          <w:sz w:val="24"/>
          <w:szCs w:val="24"/>
        </w:rPr>
        <w:t xml:space="preserve">(здесь и далее ссылки относятся к </w:t>
      </w:r>
      <w:r w:rsidRPr="00382A07">
        <w:rPr>
          <w:iCs/>
          <w:sz w:val="24"/>
          <w:szCs w:val="24"/>
        </w:rPr>
        <w:lastRenderedPageBreak/>
        <w:t xml:space="preserve">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fldSimple w:instr=" REF _Ref440270568 \r \h  \* MERGEFORMAT ">
        <w:r w:rsidR="006305A1">
          <w:t>4</w:t>
        </w:r>
      </w:fldSimple>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fldSimple w:instr=" REF _Ref305973574 \r \h  \* MERGEFORMAT ">
        <w:r w:rsidR="006305A1">
          <w:t>2</w:t>
        </w:r>
      </w:fldSimple>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fldSimple w:instr=" REF _Ref440270602 \r \h  \* MERGEFORMAT ">
        <w:r w:rsidR="006305A1">
          <w:t>5</w:t>
        </w:r>
      </w:fldSimple>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006305A1" w:rsidRPr="006305A1">
          <w:rPr>
            <w:sz w:val="24"/>
            <w:szCs w:val="24"/>
          </w:rPr>
          <w:t>1.1.5</w:t>
        </w:r>
      </w:fldSimple>
      <w:r w:rsidRPr="00382A07">
        <w:rPr>
          <w:sz w:val="24"/>
          <w:szCs w:val="24"/>
        </w:rPr>
        <w:t xml:space="preserve">, </w:t>
      </w:r>
      <w:fldSimple w:instr=" REF _Ref440270651 \r \h  \* MERGEFORMAT ">
        <w:r w:rsidR="006305A1" w:rsidRPr="006305A1">
          <w:rPr>
            <w:sz w:val="24"/>
            <w:szCs w:val="24"/>
          </w:rPr>
          <w:t>1.1.6</w:t>
        </w:r>
      </w:fldSimple>
      <w:r w:rsidRPr="00382A07">
        <w:rPr>
          <w:sz w:val="24"/>
          <w:szCs w:val="24"/>
        </w:rPr>
        <w:t xml:space="preserve">, </w:t>
      </w:r>
      <w:fldSimple w:instr=" REF _Ref440270663 \r \h  \* MERGEFORMAT ">
        <w:r w:rsidR="006305A1" w:rsidRPr="006305A1">
          <w:rPr>
            <w:sz w:val="24"/>
            <w:szCs w:val="24"/>
          </w:rPr>
          <w:t>1.1.7</w:t>
        </w:r>
      </w:fldSimple>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ом(</w:t>
      </w:r>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6305A1" w:rsidRPr="006305A1">
          <w:rPr>
            <w:sz w:val="24"/>
            <w:szCs w:val="24"/>
          </w:rPr>
          <w:t>1.1.5</w:t>
        </w:r>
      </w:fldSimple>
      <w:r w:rsidR="008D2928" w:rsidRPr="00382A07">
        <w:rPr>
          <w:sz w:val="24"/>
          <w:szCs w:val="24"/>
        </w:rPr>
        <w:t xml:space="preserve">, </w:t>
      </w:r>
      <w:fldSimple w:instr=" REF _Ref440270651 \r \h  \* MERGEFORMAT ">
        <w:r w:rsidR="006305A1" w:rsidRPr="006305A1">
          <w:rPr>
            <w:sz w:val="24"/>
            <w:szCs w:val="24"/>
          </w:rPr>
          <w:t>1.1.6</w:t>
        </w:r>
      </w:fldSimple>
      <w:r w:rsidR="008D2928" w:rsidRPr="00382A07">
        <w:rPr>
          <w:sz w:val="24"/>
          <w:szCs w:val="24"/>
        </w:rPr>
        <w:t xml:space="preserve">, </w:t>
      </w:r>
      <w:fldSimple w:instr=" REF _Ref440270663 \r \h  \* MERGEFORMAT ">
        <w:r w:rsidR="006305A1" w:rsidRPr="006305A1">
          <w:rPr>
            <w:sz w:val="24"/>
            <w:szCs w:val="24"/>
          </w:rPr>
          <w:t>1.1.7</w:t>
        </w:r>
      </w:fldSimple>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fldSimple w:instr=" REF _Ref440270637 \r \h  \* MERGEFORMAT ">
        <w:r w:rsidR="006305A1" w:rsidRPr="006305A1">
          <w:rPr>
            <w:bCs w:val="0"/>
            <w:iCs/>
            <w:sz w:val="24"/>
            <w:szCs w:val="24"/>
          </w:rPr>
          <w:t>1.1.5</w:t>
        </w:r>
      </w:fldSimple>
      <w:r w:rsidR="00DA1402" w:rsidRPr="00382A07">
        <w:rPr>
          <w:bCs w:val="0"/>
          <w:iCs/>
          <w:sz w:val="24"/>
          <w:szCs w:val="24"/>
        </w:rPr>
        <w:t xml:space="preserve"> и </w:t>
      </w:r>
      <w:fldSimple w:instr=" REF _Ref440270663 \r \h  \* MERGEFORMAT ">
        <w:r w:rsidR="006305A1" w:rsidRPr="006305A1">
          <w:rPr>
            <w:sz w:val="24"/>
            <w:szCs w:val="24"/>
          </w:rPr>
          <w:t>1.1.7</w:t>
        </w:r>
      </w:fldSimple>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fldSimple w:instr=" REF _Ref305973033 \r \h  \* MERGEFORMAT ">
        <w:r w:rsidR="006305A1" w:rsidRPr="006305A1">
          <w:rPr>
            <w:sz w:val="24"/>
            <w:szCs w:val="24"/>
          </w:rPr>
          <w:t>3.2</w:t>
        </w:r>
      </w:fldSimple>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w:t>
      </w:r>
      <w:r w:rsidR="00717F60" w:rsidRPr="00382A07">
        <w:rPr>
          <w:sz w:val="24"/>
          <w:szCs w:val="24"/>
        </w:rPr>
        <w:lastRenderedPageBreak/>
        <w:t xml:space="preserve">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fldSimple w:instr=" REF _Ref191386109 \n \h  \* MERGEFORMAT ">
        <w:r w:rsidR="006305A1" w:rsidRPr="006305A1">
          <w:rPr>
            <w:sz w:val="24"/>
            <w:szCs w:val="24"/>
          </w:rPr>
          <w:t>3.3.2</w:t>
        </w:r>
      </w:fldSimple>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6305A1" w:rsidRPr="006305A1">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6305A1" w:rsidRPr="006305A1">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 xml:space="preserve">ами запроса предложений своих обязательств в связи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t>Если претензионный порядок, указанный в п.</w:t>
      </w:r>
      <w:fldSimple w:instr=" REF _Ref191386164 \r \h  \* MERGEFORMAT ">
        <w:r w:rsidR="006305A1" w:rsidRPr="006305A1">
          <w:rPr>
            <w:sz w:val="24"/>
            <w:szCs w:val="24"/>
          </w:rPr>
          <w:t xml:space="preserve"> 1.4.1 </w:t>
        </w:r>
      </w:fldSimple>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w:t>
      </w:r>
      <w:r w:rsidRPr="00382A07">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fldSimple w:instr=" REF _Ref306978606 \r \h  \* MERGEFORMAT ">
        <w:r w:rsidR="006305A1" w:rsidRPr="006305A1">
          <w:rPr>
            <w:sz w:val="24"/>
            <w:szCs w:val="24"/>
          </w:rPr>
          <w:t xml:space="preserve"> 1.4.2 </w:t>
        </w:r>
      </w:fldSimple>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r w:rsidR="009C744E" w:rsidRPr="00382A07">
        <w:rPr>
          <w:sz w:val="24"/>
          <w:szCs w:val="24"/>
        </w:rPr>
        <w:t>Участник</w:t>
      </w:r>
      <w:r w:rsidRPr="00382A07">
        <w:rPr>
          <w:sz w:val="24"/>
          <w:szCs w:val="24"/>
        </w:rPr>
        <w:t xml:space="preserve">а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w:t>
      </w:r>
      <w:proofErr w:type="spellStart"/>
      <w:r w:rsidRPr="00382A07">
        <w:rPr>
          <w:sz w:val="24"/>
          <w:szCs w:val="24"/>
        </w:rPr>
        <w:t>аффилированных</w:t>
      </w:r>
      <w:proofErr w:type="spellEnd"/>
      <w:r w:rsidRPr="00382A07">
        <w:rPr>
          <w:sz w:val="24"/>
          <w:szCs w:val="24"/>
        </w:rPr>
        <w:t xml:space="preserve"> между собой (понятие </w:t>
      </w:r>
      <w:proofErr w:type="spellStart"/>
      <w:r w:rsidRPr="00382A07">
        <w:rPr>
          <w:sz w:val="24"/>
          <w:szCs w:val="24"/>
        </w:rPr>
        <w:t>аффилированного</w:t>
      </w:r>
      <w:proofErr w:type="spellEnd"/>
      <w:r w:rsidRPr="00382A07">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w:t>
      </w:r>
      <w:proofErr w:type="spellStart"/>
      <w:r w:rsidRPr="00382A07">
        <w:rPr>
          <w:sz w:val="24"/>
          <w:szCs w:val="24"/>
        </w:rPr>
        <w:t>аффилированными</w:t>
      </w:r>
      <w:proofErr w:type="spellEnd"/>
      <w:r w:rsidRPr="00382A07">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w:t>
      </w:r>
      <w:proofErr w:type="spellStart"/>
      <w:r w:rsidRPr="00382A07">
        <w:rPr>
          <w:sz w:val="24"/>
          <w:szCs w:val="24"/>
        </w:rPr>
        <w:t>аффилированные</w:t>
      </w:r>
      <w:proofErr w:type="spellEnd"/>
      <w:r w:rsidRPr="00382A07">
        <w:rPr>
          <w:sz w:val="24"/>
          <w:szCs w:val="24"/>
        </w:rPr>
        <w:t xml:space="preserve">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w:t>
      </w:r>
      <w:proofErr w:type="spellStart"/>
      <w:r w:rsidRPr="00382A07">
        <w:rPr>
          <w:sz w:val="24"/>
          <w:szCs w:val="24"/>
        </w:rPr>
        <w:t>аффилированного</w:t>
      </w:r>
      <w:proofErr w:type="spellEnd"/>
      <w:r w:rsidRPr="00382A07">
        <w:rPr>
          <w:sz w:val="24"/>
          <w:szCs w:val="24"/>
        </w:rPr>
        <w:t xml:space="preserve">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fldSimple w:instr=" REF _Ref306114966 \r \h  \* MERGEFORMAT ">
        <w:r w:rsidR="006305A1" w:rsidRPr="006305A1">
          <w:rPr>
            <w:sz w:val="24"/>
            <w:szCs w:val="24"/>
          </w:rPr>
          <w:t>3.3.11</w:t>
        </w:r>
      </w:fldSimple>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fldSimple w:instr=" REF _Ref440275279 \r \h  \* MERGEFORMAT ">
        <w:r w:rsidR="006305A1" w:rsidRPr="006305A1">
          <w:rPr>
            <w:b w:val="0"/>
          </w:rPr>
          <w:t>1.1.4</w:t>
        </w:r>
      </w:fldSimple>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случае подачи Заявки на несколько лотов в дополнение к требованиям подраздела </w:t>
      </w:r>
      <w:fldSimple w:instr=" REF _Ref305973147 \r \h  \* MERGEFORMAT ">
        <w:r w:rsidR="006305A1" w:rsidRPr="006305A1">
          <w:rPr>
            <w:b w:val="0"/>
            <w:szCs w:val="24"/>
          </w:rPr>
          <w:t>3.3</w:t>
        </w:r>
      </w:fldSimple>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fldSimple w:instr=" REF _Ref55336310 \r \h  \* MERGEFORMAT ">
        <w:r w:rsidR="006305A1" w:rsidRPr="006305A1">
          <w:rPr>
            <w:b w:val="0"/>
            <w:szCs w:val="24"/>
          </w:rPr>
          <w:t>5.1</w:t>
        </w:r>
      </w:fldSimple>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fldSimple w:instr=" REF _Ref440284918 \r \h  \* MERGEFORMAT ">
        <w:r w:rsidR="006305A1" w:rsidRPr="006305A1">
          <w:rPr>
            <w:b w:val="0"/>
            <w:szCs w:val="24"/>
          </w:rPr>
          <w:t>5.2</w:t>
        </w:r>
      </w:fldSimple>
      <w:r w:rsidRPr="00382A07">
        <w:rPr>
          <w:b w:val="0"/>
          <w:szCs w:val="24"/>
        </w:rPr>
        <w:t xml:space="preserve">), Техническое предложение (подраздел </w:t>
      </w:r>
      <w:fldSimple w:instr=" REF _Ref86826666 \r \h  \* MERGEFORMAT ">
        <w:r w:rsidR="006305A1" w:rsidRPr="006305A1">
          <w:rPr>
            <w:b w:val="0"/>
            <w:szCs w:val="24"/>
          </w:rPr>
          <w:t>5.3</w:t>
        </w:r>
      </w:fldSimple>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fldSimple w:instr=" REF _Ref440284947 \r \h  \* MERGEFORMAT ">
        <w:r w:rsidR="006305A1" w:rsidRPr="006305A1">
          <w:rPr>
            <w:b w:val="0"/>
            <w:szCs w:val="24"/>
          </w:rPr>
          <w:t>5.4</w:t>
        </w:r>
      </w:fldSimple>
      <w:r w:rsidRPr="00382A07">
        <w:rPr>
          <w:b w:val="0"/>
          <w:szCs w:val="24"/>
        </w:rPr>
        <w:t>)</w:t>
      </w:r>
      <w:r w:rsidR="00AE556B" w:rsidRPr="00382A07">
        <w:rPr>
          <w:b w:val="0"/>
          <w:szCs w:val="24"/>
        </w:rPr>
        <w:t xml:space="preserve"> и Протокол разногласий к проекту Договора (подраздел </w:t>
      </w:r>
      <w:fldSimple w:instr=" REF _Ref93264992 \r \h  \* MERGEFORMAT ">
        <w:r w:rsidR="006305A1" w:rsidRPr="006305A1">
          <w:rPr>
            <w:b w:val="0"/>
            <w:szCs w:val="24"/>
          </w:rPr>
          <w:t>5.5</w:t>
        </w:r>
      </w:fldSimple>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fldSimple w:instr=" REF _Ref440285128 \r \h  \* MERGEFORMAT ">
        <w:r w:rsidR="006305A1" w:rsidRPr="006305A1">
          <w:rPr>
            <w:b w:val="0"/>
            <w:szCs w:val="24"/>
          </w:rPr>
          <w:t>3.3.14</w:t>
        </w:r>
      </w:fldSimple>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82A07">
        <w:rPr>
          <w:b w:val="0"/>
          <w:szCs w:val="24"/>
        </w:rPr>
        <w:lastRenderedPageBreak/>
        <w:t>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fldSimple w:instr=" REF _Ref468199992 \r \h  \* MERGEFORMAT ">
        <w:r w:rsidR="006305A1" w:rsidRPr="006305A1">
          <w:rPr>
            <w:b w:val="0"/>
          </w:rPr>
          <w:t>3.6</w:t>
        </w:r>
      </w:fldSimple>
      <w:r w:rsidRPr="00382A07">
        <w:rPr>
          <w:b w:val="0"/>
          <w:szCs w:val="24"/>
        </w:rPr>
        <w:t xml:space="preserve">) и подведение итогов запроса предложений (подраздел </w:t>
      </w:r>
      <w:r w:rsidR="00537CA2">
        <w:fldChar w:fldCharType="begin"/>
      </w:r>
      <w:r w:rsidR="00991C07">
        <w:rPr>
          <w:b w:val="0"/>
          <w:szCs w:val="24"/>
        </w:rPr>
        <w:instrText xml:space="preserve"> REF _Ref472412060 \r \h </w:instrText>
      </w:r>
      <w:r w:rsidR="00537CA2">
        <w:fldChar w:fldCharType="separate"/>
      </w:r>
      <w:r w:rsidR="006305A1">
        <w:rPr>
          <w:b w:val="0"/>
          <w:szCs w:val="24"/>
        </w:rPr>
        <w:t>3.9</w:t>
      </w:r>
      <w:r w:rsidR="00537CA2">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proofErr w:type="spellStart"/>
      <w:r w:rsidR="00953802" w:rsidRPr="00382A07">
        <w:rPr>
          <w:bCs w:val="0"/>
          <w:szCs w:val="24"/>
        </w:rPr>
        <w:t>Антикоррупционная</w:t>
      </w:r>
      <w:proofErr w:type="spellEnd"/>
      <w:r w:rsidR="00953802" w:rsidRPr="00382A07">
        <w:rPr>
          <w:bCs w:val="0"/>
          <w:szCs w:val="24"/>
        </w:rPr>
        <w:t xml:space="preserve">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fldSimple w:instr=" REF _Ref93264992 \r \h  \* MERGEFORMAT ">
        <w:r w:rsidR="006305A1" w:rsidRPr="006305A1">
          <w:rPr>
            <w:b w:val="0"/>
          </w:rPr>
          <w:t>5.5</w:t>
        </w:r>
      </w:fldSimple>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proofErr w:type="spellStart"/>
      <w:r w:rsidRPr="00382A07">
        <w:rPr>
          <w:bCs w:val="0"/>
        </w:rPr>
        <w:t>Антикоррупционная</w:t>
      </w:r>
      <w:proofErr w:type="spellEnd"/>
      <w:r w:rsidRPr="00382A07">
        <w:rPr>
          <w:bCs w:val="0"/>
        </w:rPr>
        <w:t xml:space="preserve">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82A07">
        <w:rPr>
          <w:b w:val="0"/>
        </w:rPr>
        <w:t>Антикоррупционная</w:t>
      </w:r>
      <w:proofErr w:type="spellEnd"/>
      <w:r w:rsidRPr="00382A07">
        <w:rPr>
          <w:b w:val="0"/>
        </w:rPr>
        <w:t xml:space="preserve"> оговорка (пункт. </w:t>
      </w:r>
      <w:fldSimple w:instr=" REF _Ref440270867 \r \h  \* MERGEFORMAT ">
        <w:r w:rsidR="006305A1" w:rsidRPr="006305A1">
          <w:rPr>
            <w:b w:val="0"/>
          </w:rPr>
          <w:t>2.2.3</w:t>
        </w:r>
      </w:fldSimple>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w:t>
      </w:r>
      <w:proofErr w:type="spellStart"/>
      <w:r w:rsidRPr="00382A07">
        <w:rPr>
          <w:b w:val="0"/>
        </w:rPr>
        <w:t>Антикоррупционной</w:t>
      </w:r>
      <w:proofErr w:type="spellEnd"/>
      <w:r w:rsidRPr="00382A07">
        <w:rPr>
          <w:b w:val="0"/>
        </w:rPr>
        <w:t xml:space="preserve">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 xml:space="preserve">Текст </w:t>
      </w:r>
      <w:proofErr w:type="spellStart"/>
      <w:r w:rsidRPr="00382A07">
        <w:rPr>
          <w:b w:val="0"/>
        </w:rPr>
        <w:t>Антикоррупционной</w:t>
      </w:r>
      <w:proofErr w:type="spellEnd"/>
      <w:r w:rsidRPr="00382A07">
        <w:rPr>
          <w:b w:val="0"/>
        </w:rPr>
        <w:t xml:space="preserve">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 xml:space="preserve">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w:t>
      </w:r>
      <w:proofErr w:type="spellStart"/>
      <w:r w:rsidRPr="00382A07">
        <w:rPr>
          <w:sz w:val="24"/>
          <w:szCs w:val="24"/>
        </w:rPr>
        <w:t>Антикоррупционной</w:t>
      </w:r>
      <w:proofErr w:type="spellEnd"/>
      <w:r w:rsidRPr="00382A07">
        <w:rPr>
          <w:sz w:val="24"/>
          <w:szCs w:val="24"/>
        </w:rPr>
        <w:t xml:space="preserve"> хартии российского бизнеса (свидетельство от 23.09.2014 № 496), включено в Реестр надежных партнеров, ведет </w:t>
      </w:r>
      <w:proofErr w:type="spellStart"/>
      <w:r w:rsidRPr="00382A07">
        <w:rPr>
          <w:sz w:val="24"/>
          <w:szCs w:val="24"/>
        </w:rPr>
        <w:t>Антикоррупционную</w:t>
      </w:r>
      <w:proofErr w:type="spellEnd"/>
      <w:r w:rsidRPr="00382A07">
        <w:rPr>
          <w:sz w:val="24"/>
          <w:szCs w:val="24"/>
        </w:rPr>
        <w:t xml:space="preserve">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w:t>
      </w:r>
      <w:proofErr w:type="spellStart"/>
      <w:r w:rsidRPr="00382A07">
        <w:rPr>
          <w:sz w:val="24"/>
          <w:szCs w:val="24"/>
        </w:rPr>
        <w:t>антикоррупционные</w:t>
      </w:r>
      <w:proofErr w:type="spellEnd"/>
      <w:r w:rsidRPr="00382A07">
        <w:rPr>
          <w:sz w:val="24"/>
          <w:szCs w:val="24"/>
        </w:rPr>
        <w:t xml:space="preserve">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 xml:space="preserve">2. Контрагент настоящим подтверждает, что он ознакомился с </w:t>
      </w:r>
      <w:proofErr w:type="spellStart"/>
      <w:r w:rsidRPr="00382A07">
        <w:rPr>
          <w:sz w:val="24"/>
          <w:szCs w:val="24"/>
        </w:rPr>
        <w:t>Антикоррупционной</w:t>
      </w:r>
      <w:proofErr w:type="spellEnd"/>
      <w:r w:rsidRPr="00382A07">
        <w:rPr>
          <w:sz w:val="24"/>
          <w:szCs w:val="24"/>
        </w:rPr>
        <w:t xml:space="preserve"> хартией российского бизнеса и </w:t>
      </w:r>
      <w:proofErr w:type="spellStart"/>
      <w:r w:rsidRPr="00382A07">
        <w:rPr>
          <w:sz w:val="24"/>
          <w:szCs w:val="24"/>
        </w:rPr>
        <w:t>Антикоррупционной</w:t>
      </w:r>
      <w:proofErr w:type="spellEnd"/>
      <w:r w:rsidRPr="00382A07">
        <w:rPr>
          <w:sz w:val="24"/>
          <w:szCs w:val="24"/>
        </w:rPr>
        <w:t xml:space="preserve">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w:t>
      </w:r>
      <w:proofErr w:type="spellStart"/>
      <w:r w:rsidRPr="00382A07">
        <w:rPr>
          <w:sz w:val="24"/>
          <w:szCs w:val="24"/>
        </w:rPr>
        <w:t>Антикоррупционная</w:t>
      </w:r>
      <w:proofErr w:type="spellEnd"/>
      <w:r w:rsidRPr="00382A07">
        <w:rPr>
          <w:sz w:val="24"/>
          <w:szCs w:val="24"/>
        </w:rPr>
        <w:t xml:space="preserve"> политика» на официальных сайтах: ПАО «</w:t>
      </w:r>
      <w:proofErr w:type="spellStart"/>
      <w:r w:rsidRPr="00382A07">
        <w:rPr>
          <w:sz w:val="24"/>
          <w:szCs w:val="24"/>
        </w:rPr>
        <w:t>Россети</w:t>
      </w:r>
      <w:proofErr w:type="spellEnd"/>
      <w:r w:rsidRPr="00382A07">
        <w:rPr>
          <w:sz w:val="24"/>
          <w:szCs w:val="24"/>
        </w:rPr>
        <w:t xml:space="preserve">» по адресу - </w:t>
      </w:r>
      <w:hyperlink r:id="rId27"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xml:space="preserve">), - полностью принимает положения </w:t>
      </w:r>
      <w:proofErr w:type="spellStart"/>
      <w:r w:rsidRPr="00382A07">
        <w:rPr>
          <w:sz w:val="24"/>
          <w:szCs w:val="24"/>
        </w:rPr>
        <w:t>Антикоррупционной</w:t>
      </w:r>
      <w:proofErr w:type="spellEnd"/>
      <w:r w:rsidRPr="00382A07">
        <w:rPr>
          <w:sz w:val="24"/>
          <w:szCs w:val="24"/>
        </w:rPr>
        <w:t xml:space="preserve">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требований как со своей стороны, так и со стороны </w:t>
      </w:r>
      <w:proofErr w:type="spellStart"/>
      <w:r w:rsidRPr="00382A07">
        <w:rPr>
          <w:sz w:val="24"/>
          <w:szCs w:val="24"/>
        </w:rPr>
        <w:t>аффилированных</w:t>
      </w:r>
      <w:proofErr w:type="spellEnd"/>
      <w:r w:rsidRPr="00382A07">
        <w:rPr>
          <w:sz w:val="24"/>
          <w:szCs w:val="24"/>
        </w:rPr>
        <w:t xml:space="preserve">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 xml:space="preserve">3. При исполнении своих обязательств по настоящему Договору Стороны, их </w:t>
      </w:r>
      <w:proofErr w:type="spellStart"/>
      <w:r w:rsidRPr="00382A07">
        <w:rPr>
          <w:sz w:val="24"/>
          <w:szCs w:val="24"/>
        </w:rPr>
        <w:t>аффилированные</w:t>
      </w:r>
      <w:proofErr w:type="spellEnd"/>
      <w:r w:rsidRPr="00382A07">
        <w:rPr>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382A07" w:rsidRDefault="007418AA" w:rsidP="007418AA">
      <w:pPr>
        <w:spacing w:line="240" w:lineRule="auto"/>
        <w:ind w:firstLine="709"/>
        <w:rPr>
          <w:sz w:val="24"/>
          <w:szCs w:val="24"/>
        </w:rPr>
      </w:pPr>
      <w:r w:rsidRPr="00382A07">
        <w:rPr>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1 - 3 </w:t>
      </w:r>
      <w:proofErr w:type="spellStart"/>
      <w:r w:rsidRPr="00382A07">
        <w:rPr>
          <w:sz w:val="24"/>
          <w:szCs w:val="24"/>
        </w:rPr>
        <w:t>Антикоррупционной</w:t>
      </w:r>
      <w:proofErr w:type="spellEnd"/>
      <w:r w:rsidRPr="00382A07">
        <w:rPr>
          <w:sz w:val="24"/>
          <w:szCs w:val="24"/>
        </w:rPr>
        <w:t xml:space="preserve">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proofErr w:type="spellStart"/>
      <w:r w:rsidRPr="00382A07">
        <w:rPr>
          <w:sz w:val="24"/>
          <w:szCs w:val="24"/>
        </w:rPr>
        <w:t>Антикоррупционной</w:t>
      </w:r>
      <w:proofErr w:type="spellEnd"/>
      <w:r w:rsidRPr="00382A07">
        <w:rPr>
          <w:sz w:val="24"/>
          <w:szCs w:val="24"/>
        </w:rPr>
        <w:t xml:space="preserve"> оговорки любой из Сторон, </w:t>
      </w:r>
      <w:proofErr w:type="spellStart"/>
      <w:r w:rsidRPr="00382A07">
        <w:rPr>
          <w:sz w:val="24"/>
          <w:szCs w:val="24"/>
        </w:rPr>
        <w:t>аффилированными</w:t>
      </w:r>
      <w:proofErr w:type="spellEnd"/>
      <w:r w:rsidRPr="00382A07">
        <w:rPr>
          <w:sz w:val="24"/>
          <w:szCs w:val="24"/>
        </w:rPr>
        <w:t xml:space="preserve">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 xml:space="preserve">5. В случае нарушения одной из Сторон обязательств по соблюдению требований </w:t>
      </w:r>
      <w:proofErr w:type="spellStart"/>
      <w:r w:rsidRPr="00382A07">
        <w:rPr>
          <w:sz w:val="24"/>
          <w:szCs w:val="24"/>
        </w:rPr>
        <w:t>Антикоррупционной</w:t>
      </w:r>
      <w:proofErr w:type="spellEnd"/>
      <w:r w:rsidRPr="00382A07">
        <w:rPr>
          <w:sz w:val="24"/>
          <w:szCs w:val="24"/>
        </w:rPr>
        <w:t xml:space="preserve"> политики, предусмотренных пунктами 1, 2 </w:t>
      </w:r>
      <w:proofErr w:type="spellStart"/>
      <w:r w:rsidRPr="00382A07">
        <w:rPr>
          <w:spacing w:val="-2"/>
          <w:sz w:val="24"/>
          <w:szCs w:val="24"/>
        </w:rPr>
        <w:t>Антикоррупционной</w:t>
      </w:r>
      <w:proofErr w:type="spellEnd"/>
      <w:r w:rsidRPr="00382A07">
        <w:rPr>
          <w:spacing w:val="-2"/>
          <w:sz w:val="24"/>
          <w:szCs w:val="24"/>
        </w:rPr>
        <w:t xml:space="preserve"> оговорки, и обязательств воздерживаться от запрещенных</w:t>
      </w:r>
      <w:r w:rsidRPr="00382A07">
        <w:rPr>
          <w:sz w:val="24"/>
          <w:szCs w:val="24"/>
        </w:rPr>
        <w:t xml:space="preserve"> в пункте 3 </w:t>
      </w:r>
      <w:proofErr w:type="spellStart"/>
      <w:r w:rsidRPr="00382A07">
        <w:rPr>
          <w:sz w:val="24"/>
          <w:szCs w:val="24"/>
        </w:rPr>
        <w:t>Антикоррупционной</w:t>
      </w:r>
      <w:proofErr w:type="spellEnd"/>
      <w:r w:rsidRPr="00382A07">
        <w:rPr>
          <w:sz w:val="24"/>
          <w:szCs w:val="24"/>
        </w:rPr>
        <w:t xml:space="preserve">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537CA2">
        <w:rPr>
          <w:b w:val="0"/>
        </w:rPr>
        <w:fldChar w:fldCharType="begin"/>
      </w:r>
      <w:r>
        <w:rPr>
          <w:b w:val="0"/>
        </w:rPr>
        <w:instrText xml:space="preserve"> REF _Ref469470272 \r \h </w:instrText>
      </w:r>
      <w:r w:rsidR="00537CA2">
        <w:rPr>
          <w:b w:val="0"/>
        </w:rPr>
      </w:r>
      <w:r w:rsidR="00537CA2">
        <w:rPr>
          <w:b w:val="0"/>
        </w:rPr>
        <w:fldChar w:fldCharType="separate"/>
      </w:r>
      <w:r w:rsidR="006305A1">
        <w:rPr>
          <w:b w:val="0"/>
        </w:rPr>
        <w:t>2.3.3</w:t>
      </w:r>
      <w:r w:rsidR="00537CA2">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6305A1" w:rsidRPr="006305A1">
          <w:rPr>
            <w:bCs w:val="0"/>
            <w:sz w:val="24"/>
            <w:szCs w:val="24"/>
          </w:rPr>
          <w:t>3.2</w:t>
        </w:r>
      </w:fldSimple>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6305A1" w:rsidRPr="006305A1">
          <w:rPr>
            <w:bCs w:val="0"/>
            <w:sz w:val="24"/>
            <w:szCs w:val="24"/>
          </w:rPr>
          <w:t>3.3</w:t>
        </w:r>
      </w:fldSimple>
      <w:r w:rsidR="00537CA2"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537CA2" w:rsidRPr="00382A07">
        <w:rPr>
          <w:bCs w:val="0"/>
          <w:sz w:val="24"/>
          <w:szCs w:val="24"/>
        </w:rPr>
      </w:r>
      <w:r w:rsidR="00537CA2"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537CA2"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537CA2" w:rsidRPr="00382A07">
        <w:rPr>
          <w:bCs w:val="0"/>
          <w:sz w:val="24"/>
          <w:szCs w:val="24"/>
        </w:rPr>
      </w:r>
      <w:r w:rsidR="00537CA2" w:rsidRPr="00382A07">
        <w:rPr>
          <w:bCs w:val="0"/>
          <w:sz w:val="24"/>
          <w:szCs w:val="24"/>
        </w:rPr>
        <w:fldChar w:fldCharType="end"/>
      </w:r>
      <w:fldSimple w:instr=" REF _Ref305973214 \r \h  \* MERGEFORMAT ">
        <w:r w:rsidR="006305A1" w:rsidRPr="006305A1">
          <w:rPr>
            <w:bCs w:val="0"/>
            <w:sz w:val="24"/>
            <w:szCs w:val="24"/>
          </w:rPr>
          <w:t>3.4</w:t>
        </w:r>
      </w:fldSimple>
      <w:r w:rsidR="00096E9D" w:rsidRPr="00382A07">
        <w:rPr>
          <w:bCs w:val="0"/>
          <w:sz w:val="24"/>
          <w:szCs w:val="24"/>
        </w:rPr>
        <w:t xml:space="preserve">, </w:t>
      </w:r>
      <w:fldSimple w:instr=" REF _Ref303683883 \r \h  \* MERGEFORMAT ">
        <w:r w:rsidR="006305A1" w:rsidRPr="006305A1">
          <w:rPr>
            <w:bCs w:val="0"/>
            <w:sz w:val="24"/>
            <w:szCs w:val="24"/>
          </w:rPr>
          <w:t>3.5</w:t>
        </w:r>
      </w:fldSimple>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537CA2">
        <w:fldChar w:fldCharType="begin"/>
      </w:r>
      <w:r w:rsidR="00B80887">
        <w:rPr>
          <w:bCs w:val="0"/>
          <w:sz w:val="24"/>
          <w:szCs w:val="24"/>
        </w:rPr>
        <w:instrText xml:space="preserve"> REF _Ref468200102 \r \h </w:instrText>
      </w:r>
      <w:r w:rsidR="00537CA2">
        <w:fldChar w:fldCharType="separate"/>
      </w:r>
      <w:r w:rsidR="006305A1">
        <w:rPr>
          <w:bCs w:val="0"/>
          <w:sz w:val="24"/>
          <w:szCs w:val="24"/>
        </w:rPr>
        <w:t>3.6</w:t>
      </w:r>
      <w:r w:rsidR="00537CA2">
        <w:fldChar w:fldCharType="end"/>
      </w:r>
      <w:r w:rsidR="00537CA2"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537CA2" w:rsidRPr="00382A07">
        <w:rPr>
          <w:bCs w:val="0"/>
          <w:sz w:val="24"/>
          <w:szCs w:val="24"/>
        </w:rPr>
      </w:r>
      <w:r w:rsidR="00537CA2"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fldSimple w:instr=" REF _Ref303250967 \r \h  \* MERGEFORMAT ">
        <w:r w:rsidR="006305A1" w:rsidRPr="006305A1">
          <w:rPr>
            <w:bCs w:val="0"/>
            <w:sz w:val="24"/>
            <w:szCs w:val="24"/>
          </w:rPr>
          <w:t>3.7</w:t>
        </w:r>
      </w:fldSimple>
      <w:r w:rsidR="00537CA2"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537CA2" w:rsidRPr="00382A07">
        <w:rPr>
          <w:bCs w:val="0"/>
          <w:sz w:val="24"/>
          <w:szCs w:val="24"/>
        </w:rPr>
      </w:r>
      <w:r w:rsidR="00537CA2"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537CA2">
        <w:fldChar w:fldCharType="begin"/>
      </w:r>
      <w:r w:rsidR="00991C07">
        <w:rPr>
          <w:bCs w:val="0"/>
          <w:sz w:val="24"/>
          <w:szCs w:val="24"/>
        </w:rPr>
        <w:instrText xml:space="preserve"> REF _Ref472412072 \r \h </w:instrText>
      </w:r>
      <w:r w:rsidR="00537CA2">
        <w:fldChar w:fldCharType="separate"/>
      </w:r>
      <w:r w:rsidR="006305A1">
        <w:rPr>
          <w:bCs w:val="0"/>
          <w:sz w:val="24"/>
          <w:szCs w:val="24"/>
        </w:rPr>
        <w:t>3.9</w:t>
      </w:r>
      <w:r w:rsidR="00537CA2">
        <w:fldChar w:fldCharType="end"/>
      </w:r>
      <w:r w:rsidR="00537CA2"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537CA2" w:rsidRPr="00382A07">
        <w:rPr>
          <w:bCs w:val="0"/>
          <w:sz w:val="24"/>
          <w:szCs w:val="24"/>
        </w:rPr>
      </w:r>
      <w:r w:rsidR="00537CA2"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537CA2">
        <w:fldChar w:fldCharType="begin"/>
      </w:r>
      <w:r w:rsidR="00991C07">
        <w:rPr>
          <w:bCs w:val="0"/>
          <w:sz w:val="24"/>
          <w:szCs w:val="24"/>
        </w:rPr>
        <w:instrText xml:space="preserve"> REF _Ref468462141 \r \h </w:instrText>
      </w:r>
      <w:r w:rsidR="00537CA2">
        <w:fldChar w:fldCharType="separate"/>
      </w:r>
      <w:r w:rsidR="006305A1">
        <w:rPr>
          <w:bCs w:val="0"/>
          <w:sz w:val="24"/>
          <w:szCs w:val="24"/>
        </w:rPr>
        <w:t>3.12</w:t>
      </w:r>
      <w:r w:rsidR="00537CA2">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537CA2">
        <w:fldChar w:fldCharType="begin"/>
      </w:r>
      <w:r w:rsidR="00991C07">
        <w:rPr>
          <w:bCs w:val="0"/>
          <w:sz w:val="24"/>
          <w:szCs w:val="24"/>
        </w:rPr>
        <w:instrText xml:space="preserve"> REF _Ref472412218 \r \h </w:instrText>
      </w:r>
      <w:r w:rsidR="00537CA2">
        <w:fldChar w:fldCharType="separate"/>
      </w:r>
      <w:r w:rsidR="006305A1">
        <w:rPr>
          <w:bCs w:val="0"/>
          <w:sz w:val="24"/>
          <w:szCs w:val="24"/>
        </w:rPr>
        <w:t>3.13</w:t>
      </w:r>
      <w:r w:rsidR="00537CA2">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fldSimple w:instr=" REF _Ref306140451 \r \h  \* MERGEFORMAT ">
        <w:r w:rsidR="006305A1" w:rsidRPr="006305A1">
          <w:rPr>
            <w:bCs w:val="0"/>
            <w:sz w:val="24"/>
            <w:szCs w:val="24"/>
          </w:rPr>
          <w:t>3.14</w:t>
        </w:r>
      </w:fldSimple>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fldSimple w:instr=" REF _Ref302563524 \n \h  \* MERGEFORMAT ">
        <w:r w:rsidR="006305A1" w:rsidRPr="006305A1">
          <w:rPr>
            <w:sz w:val="24"/>
            <w:szCs w:val="24"/>
          </w:rPr>
          <w:t>1.1.1</w:t>
        </w:r>
      </w:fldSimple>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55336310 \r \h  \* MERGEFORMAT ">
        <w:r w:rsidR="006305A1" w:rsidRPr="006305A1">
          <w:rPr>
            <w:bCs w:val="0"/>
            <w:sz w:val="24"/>
            <w:szCs w:val="24"/>
          </w:rPr>
          <w:t>5.1</w:t>
        </w:r>
      </w:fldSimple>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440271072 \r \h  \* MERGEFORMAT ">
        <w:r w:rsidR="006305A1" w:rsidRPr="006305A1">
          <w:rPr>
            <w:bCs w:val="0"/>
            <w:sz w:val="24"/>
            <w:szCs w:val="24"/>
          </w:rPr>
          <w:t>5.2</w:t>
        </w:r>
      </w:fldSimple>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fldSimple w:instr=" REF _Ref86826666 \r \h  \* MERGEFORMAT ">
        <w:r w:rsidR="006305A1" w:rsidRPr="006305A1">
          <w:rPr>
            <w:bCs w:val="0"/>
            <w:sz w:val="24"/>
            <w:szCs w:val="24"/>
          </w:rPr>
          <w:t>5.3</w:t>
        </w:r>
      </w:fldSimple>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fldSimple w:instr=" REF _Ref440271036 \r \h  \* MERGEFORMAT ">
        <w:r w:rsidR="006305A1" w:rsidRPr="006305A1">
          <w:rPr>
            <w:bCs w:val="0"/>
            <w:sz w:val="24"/>
            <w:szCs w:val="24"/>
          </w:rPr>
          <w:t>5.4</w:t>
        </w:r>
      </w:fldSimple>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fldSimple w:instr=" REF _Ref191386407 \r \h  \* MERGEFORMAT ">
        <w:r w:rsidR="006305A1" w:rsidRPr="006305A1">
          <w:rPr>
            <w:bCs w:val="0"/>
            <w:sz w:val="24"/>
            <w:szCs w:val="24"/>
          </w:rPr>
          <w:t>3.3.8</w:t>
        </w:r>
      </w:fldSimple>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93264992 \r \h  \* MERGEFORMAT ">
        <w:r w:rsidR="006305A1" w:rsidRPr="006305A1">
          <w:rPr>
            <w:bCs w:val="0"/>
            <w:sz w:val="24"/>
            <w:szCs w:val="24"/>
          </w:rPr>
          <w:t>5.5</w:t>
        </w:r>
      </w:fldSimple>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fldSimple w:instr=" REF _Ref55336310 \r \h  \* MERGEFORMAT ">
        <w:r w:rsidR="006305A1" w:rsidRPr="006305A1">
          <w:rPr>
            <w:bCs w:val="0"/>
            <w:sz w:val="24"/>
            <w:szCs w:val="24"/>
            <w:lang w:eastAsia="ru-RU"/>
          </w:rPr>
          <w:t>5.1</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proofErr w:type="spellStart"/>
      <w:r w:rsidRPr="00382A07">
        <w:rPr>
          <w:sz w:val="24"/>
          <w:szCs w:val="24"/>
        </w:rPr>
        <w:t>Антикоррупционные</w:t>
      </w:r>
      <w:proofErr w:type="spellEnd"/>
      <w:r w:rsidRPr="00382A07">
        <w:rPr>
          <w:sz w:val="24"/>
          <w:szCs w:val="24"/>
        </w:rPr>
        <w:t xml:space="preserve"> обязательства (подраздел </w:t>
      </w:r>
      <w:fldSimple w:instr=" REF _Ref440271964 \r \h  \* MERGEFORMAT ">
        <w:r w:rsidR="006305A1" w:rsidRPr="006305A1">
          <w:rPr>
            <w:sz w:val="24"/>
            <w:szCs w:val="24"/>
          </w:rPr>
          <w:t>5.1.3</w:t>
        </w:r>
      </w:fldSimple>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Документ(</w:t>
      </w:r>
      <w:proofErr w:type="spellStart"/>
      <w:r w:rsidRPr="00382A07">
        <w:rPr>
          <w:sz w:val="24"/>
          <w:szCs w:val="24"/>
        </w:rPr>
        <w:t>ы</w:t>
      </w:r>
      <w:proofErr w:type="spellEnd"/>
      <w:r w:rsidRPr="00382A07">
        <w:rPr>
          <w:sz w:val="24"/>
          <w:szCs w:val="24"/>
        </w:rPr>
        <w:t xml:space="preserve">) в соответствии с </w:t>
      </w:r>
      <w:proofErr w:type="spellStart"/>
      <w:r w:rsidRPr="00382A07">
        <w:rPr>
          <w:sz w:val="24"/>
          <w:szCs w:val="24"/>
        </w:rPr>
        <w:t>пп</w:t>
      </w:r>
      <w:proofErr w:type="spellEnd"/>
      <w:r w:rsidRPr="00382A07">
        <w:rPr>
          <w:sz w:val="24"/>
          <w:szCs w:val="24"/>
        </w:rPr>
        <w:t xml:space="preserve">. </w:t>
      </w:r>
      <w:fldSimple w:instr=" REF _Ref440279062 \r \h  \* MERGEFORMAT ">
        <w:r w:rsidR="006305A1" w:rsidRPr="006305A1">
          <w:rPr>
            <w:sz w:val="24"/>
            <w:szCs w:val="24"/>
          </w:rPr>
          <w:t>б)</w:t>
        </w:r>
      </w:fldSimple>
      <w:r w:rsidR="00F463E8" w:rsidRPr="00382A07">
        <w:rPr>
          <w:sz w:val="24"/>
          <w:szCs w:val="24"/>
        </w:rPr>
        <w:t xml:space="preserve"> п. </w:t>
      </w:r>
      <w:fldSimple w:instr=" REF _Ref303587815 \r \h  \* MERGEFORMAT ">
        <w:r w:rsidR="006305A1" w:rsidRPr="006305A1">
          <w:rPr>
            <w:sz w:val="24"/>
            <w:szCs w:val="24"/>
          </w:rPr>
          <w:t>3.3.8.3</w:t>
        </w:r>
      </w:fldSimple>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fldSimple w:instr=" REF _Ref86826666 \r \h  \* MERGEFORMAT ">
        <w:r w:rsidR="006305A1" w:rsidRPr="006305A1">
          <w:rPr>
            <w:bCs w:val="0"/>
            <w:sz w:val="24"/>
            <w:szCs w:val="24"/>
            <w:lang w:eastAsia="ru-RU"/>
          </w:rPr>
          <w:t>5.3</w:t>
        </w:r>
      </w:fldSimple>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13 \r \h  \* MERGEFORMAT ">
        <w:r w:rsidR="006305A1" w:rsidRPr="006305A1">
          <w:rPr>
            <w:bCs w:val="0"/>
            <w:sz w:val="24"/>
            <w:szCs w:val="24"/>
            <w:lang w:eastAsia="ru-RU"/>
          </w:rPr>
          <w:t>5.2</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02 \r \h  \* MERGEFORMAT ">
        <w:r w:rsidR="006305A1" w:rsidRPr="006305A1">
          <w:rPr>
            <w:bCs w:val="0"/>
            <w:sz w:val="24"/>
            <w:szCs w:val="24"/>
            <w:lang w:eastAsia="ru-RU"/>
          </w:rPr>
          <w:t>5.4</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93264992 \r \h  \* MERGEFORMAT ">
        <w:r w:rsidR="006305A1" w:rsidRPr="006305A1">
          <w:rPr>
            <w:bCs w:val="0"/>
            <w:sz w:val="24"/>
            <w:szCs w:val="24"/>
            <w:lang w:eastAsia="ru-RU"/>
          </w:rPr>
          <w:t>5.5</w:t>
        </w:r>
      </w:fldSimple>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4164229 \r \h  \* MERGEFORMAT ">
        <w:r w:rsidR="006305A1" w:rsidRPr="006305A1">
          <w:rPr>
            <w:bCs w:val="0"/>
            <w:sz w:val="24"/>
            <w:szCs w:val="24"/>
            <w:lang w:eastAsia="ru-RU"/>
          </w:rPr>
          <w:t>5.6.1</w:t>
        </w:r>
      </w:fldSimple>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файла копии Анкеты Участника запроса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w:t>
      </w:r>
      <w:proofErr w:type="spellStart"/>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537CA2">
        <w:fldChar w:fldCharType="begin"/>
      </w:r>
      <w:r>
        <w:rPr>
          <w:sz w:val="24"/>
          <w:szCs w:val="24"/>
        </w:rPr>
        <w:instrText xml:space="preserve"> REF _Ref491179450 \r \h </w:instrText>
      </w:r>
      <w:r w:rsidR="00537CA2">
        <w:fldChar w:fldCharType="separate"/>
      </w:r>
      <w:r>
        <w:rPr>
          <w:sz w:val="24"/>
          <w:szCs w:val="24"/>
        </w:rPr>
        <w:t>5.6.2</w:t>
      </w:r>
      <w:r w:rsidR="00537CA2">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lastRenderedPageBreak/>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fldSimple w:instr=" REF _Ref303587815 \r \h  \* MERGEFORMAT ">
        <w:r w:rsidR="006305A1" w:rsidRPr="006305A1">
          <w:rPr>
            <w:sz w:val="24"/>
            <w:szCs w:val="24"/>
          </w:rPr>
          <w:t>3.3.8.3</w:t>
        </w:r>
      </w:fldSimple>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fldSimple w:instr=" REF _Ref440279062 \r \h  \* MERGEFORMAT ">
        <w:r w:rsidR="006305A1" w:rsidRPr="006305A1">
          <w:rPr>
            <w:sz w:val="24"/>
            <w:szCs w:val="24"/>
          </w:rPr>
          <w:t>б)</w:t>
        </w:r>
      </w:fldSimple>
      <w:r w:rsidR="00F958E8" w:rsidRPr="00382A07">
        <w:rPr>
          <w:sz w:val="24"/>
          <w:szCs w:val="24"/>
        </w:rPr>
        <w:t xml:space="preserve">, </w:t>
      </w:r>
      <w:r w:rsidR="00537CA2">
        <w:fldChar w:fldCharType="begin"/>
      </w:r>
      <w:r w:rsidR="006B2E6B">
        <w:instrText xml:space="preserve"> REF _Ref440372460 \r \h  \* MERGEFORMAT </w:instrText>
      </w:r>
      <w:r w:rsidR="00537CA2">
        <w:fldChar w:fldCharType="separate"/>
      </w:r>
      <w:proofErr w:type="spellStart"/>
      <w:r w:rsidR="006305A1" w:rsidRPr="006305A1">
        <w:rPr>
          <w:sz w:val="24"/>
          <w:szCs w:val="24"/>
        </w:rPr>
        <w:t>д</w:t>
      </w:r>
      <w:proofErr w:type="spellEnd"/>
      <w:r w:rsidR="006305A1" w:rsidRPr="006305A1">
        <w:rPr>
          <w:sz w:val="24"/>
          <w:szCs w:val="24"/>
        </w:rPr>
        <w:t>)</w:t>
      </w:r>
      <w:r w:rsidR="00537CA2">
        <w:fldChar w:fldCharType="end"/>
      </w:r>
      <w:r w:rsidR="00F958E8" w:rsidRPr="00382A07">
        <w:rPr>
          <w:sz w:val="24"/>
          <w:szCs w:val="24"/>
        </w:rPr>
        <w:t xml:space="preserve">, </w:t>
      </w:r>
      <w:fldSimple w:instr=" REF _Ref440372474 \r \h  \* MERGEFORMAT ">
        <w:r w:rsidR="006305A1" w:rsidRPr="006305A1">
          <w:rPr>
            <w:sz w:val="24"/>
            <w:szCs w:val="24"/>
          </w:rPr>
          <w:t>м)</w:t>
        </w:r>
      </w:fldSimple>
      <w:r w:rsidR="00F958E8" w:rsidRPr="00382A07">
        <w:rPr>
          <w:sz w:val="24"/>
          <w:szCs w:val="24"/>
        </w:rPr>
        <w:t xml:space="preserve">, </w:t>
      </w:r>
      <w:r w:rsidR="00537CA2">
        <w:fldChar w:fldCharType="begin"/>
      </w:r>
      <w:r w:rsidR="006B2E6B">
        <w:instrText xml:space="preserve"> REF _Ref440372477 \r \h  \* MERGEFORMAT </w:instrText>
      </w:r>
      <w:r w:rsidR="00537CA2">
        <w:fldChar w:fldCharType="separate"/>
      </w:r>
      <w:proofErr w:type="spellStart"/>
      <w:r w:rsidR="006305A1" w:rsidRPr="006305A1">
        <w:rPr>
          <w:sz w:val="24"/>
          <w:szCs w:val="24"/>
        </w:rPr>
        <w:t>н</w:t>
      </w:r>
      <w:proofErr w:type="spellEnd"/>
      <w:r w:rsidR="006305A1" w:rsidRPr="006305A1">
        <w:rPr>
          <w:sz w:val="24"/>
          <w:szCs w:val="24"/>
        </w:rPr>
        <w:t>)</w:t>
      </w:r>
      <w:r w:rsidR="00537CA2">
        <w:fldChar w:fldCharType="end"/>
      </w:r>
      <w:r w:rsidR="00A24167" w:rsidRPr="00382A07">
        <w:rPr>
          <w:sz w:val="24"/>
          <w:szCs w:val="24"/>
        </w:rPr>
        <w:t xml:space="preserve">, </w:t>
      </w:r>
      <w:fldSimple w:instr=" REF _Ref442188512 \r \h  \* MERGEFORMAT ">
        <w:r w:rsidR="006305A1" w:rsidRPr="006305A1">
          <w:rPr>
            <w:sz w:val="24"/>
            <w:szCs w:val="24"/>
          </w:rPr>
          <w:t>с)</w:t>
        </w:r>
      </w:fldSimple>
      <w:r w:rsidR="00F463E8" w:rsidRPr="00382A07">
        <w:rPr>
          <w:sz w:val="24"/>
          <w:szCs w:val="24"/>
        </w:rPr>
        <w:t xml:space="preserve"> п. </w:t>
      </w:r>
      <w:fldSimple w:instr=" REF _Ref303587815 \r \h  \* MERGEFORMAT ">
        <w:r w:rsidR="006305A1" w:rsidRPr="006305A1">
          <w:rPr>
            <w:sz w:val="24"/>
            <w:szCs w:val="24"/>
          </w:rPr>
          <w:t>3.3.8.3</w:t>
        </w:r>
      </w:fldSimple>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4116309 \r \h  \* MERGEFORMAT ">
        <w:r w:rsidR="006305A1" w:rsidRPr="006305A1">
          <w:rPr>
            <w:sz w:val="24"/>
            <w:szCs w:val="24"/>
          </w:rPr>
          <w:t>3.3.10.7</w:t>
        </w:r>
      </w:fldSimple>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6305A1" w:rsidRPr="006305A1">
          <w:rPr>
            <w:sz w:val="24"/>
            <w:szCs w:val="24"/>
          </w:rPr>
          <w:t>3.3.14.4</w:t>
        </w:r>
      </w:fldSimple>
      <w:r w:rsidRPr="00DB5A15">
        <w:rPr>
          <w:sz w:val="24"/>
          <w:szCs w:val="24"/>
        </w:rPr>
        <w:t>).</w:t>
      </w:r>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DB5A15">
        <w:rPr>
          <w:bCs w:val="0"/>
          <w:sz w:val="24"/>
          <w:szCs w:val="24"/>
        </w:rPr>
        <w:t xml:space="preserve">Все формы, указанные в разделе </w:t>
      </w:r>
      <w:fldSimple w:instr=" REF _Ref440270602 \r \h  \* MERGEFORMAT ">
        <w:r w:rsidR="006305A1">
          <w:t>5</w:t>
        </w:r>
      </w:fldSimple>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6305A1" w:rsidRPr="006305A1">
          <w:rPr>
            <w:bCs w:val="0"/>
            <w:sz w:val="24"/>
            <w:szCs w:val="24"/>
          </w:rPr>
          <w:t>3.3.2</w:t>
        </w:r>
      </w:fldSimple>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6305A1" w:rsidRPr="006305A1">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6305A1" w:rsidRPr="006305A1">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или надлежащим образом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6305A1" w:rsidRPr="006305A1">
          <w:rPr>
            <w:bCs w:val="0"/>
            <w:spacing w:val="-1"/>
            <w:sz w:val="24"/>
            <w:szCs w:val="24"/>
          </w:rPr>
          <w:t>5.3</w:t>
        </w:r>
      </w:fldSimple>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6305A1" w:rsidRPr="006305A1">
          <w:rPr>
            <w:bCs w:val="0"/>
            <w:spacing w:val="-1"/>
            <w:sz w:val="24"/>
            <w:szCs w:val="24"/>
          </w:rPr>
          <w:t>5.3</w:t>
        </w:r>
      </w:fldSimple>
      <w:r w:rsidR="00B71B9D" w:rsidRPr="00382A07">
        <w:rPr>
          <w:bCs w:val="0"/>
          <w:spacing w:val="-1"/>
          <w:sz w:val="24"/>
          <w:szCs w:val="24"/>
        </w:rPr>
        <w:t>)</w:t>
      </w:r>
      <w:r w:rsidRPr="00382A07">
        <w:rPr>
          <w:sz w:val="24"/>
          <w:szCs w:val="24"/>
        </w:rPr>
        <w:t xml:space="preserve"> вместо информации, изложенной в п. </w:t>
      </w:r>
      <w:fldSimple w:instr=" REF _Ref440271182 \r \h  \* MERGEFORMAT ">
        <w:r w:rsidR="006305A1" w:rsidRPr="006305A1">
          <w:rPr>
            <w:sz w:val="24"/>
            <w:szCs w:val="24"/>
          </w:rPr>
          <w:t>3.3.1.9</w:t>
        </w:r>
      </w:fldSimple>
      <w:r w:rsidRPr="00382A07">
        <w:rPr>
          <w:sz w:val="24"/>
          <w:szCs w:val="24"/>
        </w:rPr>
        <w:t xml:space="preserve"> настоящей документации, будет указано «в соответствии с </w:t>
      </w:r>
      <w:r w:rsidRPr="00382A0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440271072 \r \h  \* MERGEFORMAT ">
        <w:r w:rsidR="006305A1" w:rsidRPr="006305A1">
          <w:rPr>
            <w:bCs w:val="0"/>
            <w:sz w:val="24"/>
            <w:szCs w:val="24"/>
          </w:rPr>
          <w:t>5.2</w:t>
        </w:r>
      </w:fldSimple>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fldSimple w:instr=" REF _Ref440271036 \r \h  \* MERGEFORMAT ">
        <w:r w:rsidR="006305A1" w:rsidRPr="006305A1">
          <w:rPr>
            <w:bCs w:val="0"/>
            <w:sz w:val="24"/>
            <w:szCs w:val="24"/>
          </w:rPr>
          <w:t>5.4</w:t>
        </w:r>
      </w:fldSimple>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55336310 \r \h  \* MERGEFORMAT ">
        <w:r w:rsidR="006305A1" w:rsidRPr="006305A1">
          <w:rPr>
            <w:bCs w:val="0"/>
            <w:sz w:val="24"/>
            <w:szCs w:val="24"/>
          </w:rPr>
          <w:t>5.1</w:t>
        </w:r>
      </w:fldSimple>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fldSimple w:instr=" REF _Ref55336310 \r \h  \* MERGEFORMAT ">
        <w:r w:rsidR="006305A1" w:rsidRPr="006305A1">
          <w:rPr>
            <w:bCs w:val="0"/>
            <w:sz w:val="24"/>
            <w:szCs w:val="24"/>
          </w:rPr>
          <w:t>5.1</w:t>
        </w:r>
      </w:fldSimple>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6305A1" w:rsidRPr="006305A1">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6305A1" w:rsidRPr="006305A1">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fldSimple w:instr=" REF _Ref440289953 \r \h  \* MERGEFORMAT ">
        <w:r w:rsidR="006305A1" w:rsidRPr="006305A1">
          <w:rPr>
            <w:bCs w:val="0"/>
            <w:sz w:val="24"/>
            <w:szCs w:val="24"/>
          </w:rPr>
          <w:t>3.4.1.3</w:t>
        </w:r>
      </w:fldSimple>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 xml:space="preserve">Все суммы денежных средств в документах,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382A07"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382A07"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382A07">
        <w:rPr>
          <w:bCs w:val="0"/>
          <w:sz w:val="24"/>
          <w:szCs w:val="24"/>
        </w:rPr>
        <w:t xml:space="preserve">Начальная (максимальная) цена </w:t>
      </w:r>
      <w:r w:rsidR="00123C70" w:rsidRPr="00382A07">
        <w:rPr>
          <w:bCs w:val="0"/>
          <w:sz w:val="24"/>
          <w:szCs w:val="24"/>
        </w:rPr>
        <w:t>Договор</w:t>
      </w:r>
      <w:r w:rsidRPr="00382A07">
        <w:rPr>
          <w:bCs w:val="0"/>
          <w:sz w:val="24"/>
          <w:szCs w:val="24"/>
        </w:rPr>
        <w:t>а</w:t>
      </w:r>
      <w:r w:rsidR="00216641" w:rsidRPr="00382A07">
        <w:rPr>
          <w:bCs w:val="0"/>
          <w:sz w:val="24"/>
          <w:szCs w:val="24"/>
        </w:rPr>
        <w:t>:</w:t>
      </w:r>
      <w:bookmarkEnd w:id="382"/>
    </w:p>
    <w:p w:rsidR="00717F60" w:rsidRPr="00F877C7"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F877C7">
        <w:rPr>
          <w:b/>
          <w:bCs w:val="0"/>
          <w:sz w:val="24"/>
          <w:szCs w:val="24"/>
          <w:u w:val="single"/>
        </w:rPr>
        <w:t>По Лоту №1:</w:t>
      </w:r>
      <w:r w:rsidR="00717F60" w:rsidRPr="00F877C7">
        <w:rPr>
          <w:bCs w:val="0"/>
          <w:sz w:val="24"/>
          <w:szCs w:val="24"/>
        </w:rPr>
        <w:t xml:space="preserve"> </w:t>
      </w:r>
      <w:r w:rsidR="00FD1263">
        <w:rPr>
          <w:b/>
          <w:sz w:val="24"/>
          <w:szCs w:val="24"/>
        </w:rPr>
        <w:t>4 744 890,</w:t>
      </w:r>
      <w:r w:rsidR="00FD1263" w:rsidRPr="00B250AA">
        <w:rPr>
          <w:b/>
          <w:sz w:val="24"/>
          <w:szCs w:val="24"/>
        </w:rPr>
        <w:t>00</w:t>
      </w:r>
      <w:r w:rsidR="00FD1263" w:rsidRPr="00B250AA">
        <w:rPr>
          <w:sz w:val="24"/>
          <w:szCs w:val="24"/>
        </w:rPr>
        <w:t xml:space="preserve"> (</w:t>
      </w:r>
      <w:r w:rsidR="00FD1263">
        <w:rPr>
          <w:sz w:val="24"/>
          <w:szCs w:val="24"/>
        </w:rPr>
        <w:t>Четыре миллиона семьсот сорок четыре тысячи восемьсот девяносто</w:t>
      </w:r>
      <w:r w:rsidR="00FD1263" w:rsidRPr="00B250AA">
        <w:rPr>
          <w:sz w:val="24"/>
          <w:szCs w:val="24"/>
        </w:rPr>
        <w:t>) рублей 00 коп. РФ, без учета НДС;</w:t>
      </w:r>
      <w:r w:rsidR="00FD1263" w:rsidRPr="00B250AA">
        <w:rPr>
          <w:b/>
          <w:sz w:val="24"/>
          <w:szCs w:val="24"/>
        </w:rPr>
        <w:t xml:space="preserve"> </w:t>
      </w:r>
      <w:r w:rsidR="00FD1263" w:rsidRPr="00B250AA">
        <w:rPr>
          <w:sz w:val="24"/>
          <w:szCs w:val="24"/>
        </w:rPr>
        <w:t>НДС составляет</w:t>
      </w:r>
      <w:r w:rsidR="00FD1263" w:rsidRPr="00B250AA">
        <w:rPr>
          <w:b/>
          <w:sz w:val="24"/>
          <w:szCs w:val="24"/>
        </w:rPr>
        <w:t xml:space="preserve"> </w:t>
      </w:r>
      <w:r w:rsidR="00FD1263">
        <w:rPr>
          <w:b/>
          <w:sz w:val="24"/>
          <w:szCs w:val="24"/>
        </w:rPr>
        <w:t>854 080,20</w:t>
      </w:r>
      <w:r w:rsidR="00FD1263" w:rsidRPr="00B250AA">
        <w:rPr>
          <w:sz w:val="24"/>
          <w:szCs w:val="24"/>
        </w:rPr>
        <w:t xml:space="preserve"> (</w:t>
      </w:r>
      <w:r w:rsidR="00FD1263">
        <w:rPr>
          <w:sz w:val="24"/>
          <w:szCs w:val="24"/>
        </w:rPr>
        <w:t>Восемьсот пятьдесят четыре тысячи восемьдесят</w:t>
      </w:r>
      <w:r w:rsidR="00FD1263" w:rsidRPr="00B250AA">
        <w:rPr>
          <w:sz w:val="24"/>
          <w:szCs w:val="24"/>
        </w:rPr>
        <w:t xml:space="preserve">) рублей </w:t>
      </w:r>
      <w:r w:rsidR="00FD1263">
        <w:rPr>
          <w:sz w:val="24"/>
          <w:szCs w:val="24"/>
        </w:rPr>
        <w:t>20</w:t>
      </w:r>
      <w:r w:rsidR="00FD1263" w:rsidRPr="00B250AA">
        <w:rPr>
          <w:sz w:val="24"/>
          <w:szCs w:val="24"/>
        </w:rPr>
        <w:t xml:space="preserve"> коп. РФ;</w:t>
      </w:r>
      <w:r w:rsidR="00FD1263" w:rsidRPr="00B250AA">
        <w:rPr>
          <w:b/>
          <w:sz w:val="24"/>
          <w:szCs w:val="24"/>
        </w:rPr>
        <w:t xml:space="preserve"> </w:t>
      </w:r>
      <w:r w:rsidR="00FD1263">
        <w:rPr>
          <w:b/>
          <w:sz w:val="24"/>
          <w:szCs w:val="24"/>
        </w:rPr>
        <w:t>5 598 970,20</w:t>
      </w:r>
      <w:r w:rsidR="00FD1263" w:rsidRPr="00B250AA">
        <w:rPr>
          <w:sz w:val="24"/>
          <w:szCs w:val="24"/>
        </w:rPr>
        <w:t xml:space="preserve"> (</w:t>
      </w:r>
      <w:r w:rsidR="00FD1263">
        <w:rPr>
          <w:sz w:val="24"/>
          <w:szCs w:val="24"/>
        </w:rPr>
        <w:t>Пять миллионов пятьсот девяносто восемь тысяч девятьсот семьдесят</w:t>
      </w:r>
      <w:r w:rsidR="00FD1263" w:rsidRPr="00B250AA">
        <w:rPr>
          <w:sz w:val="24"/>
          <w:szCs w:val="24"/>
        </w:rPr>
        <w:t xml:space="preserve">) рублей </w:t>
      </w:r>
      <w:r w:rsidR="00FD1263">
        <w:rPr>
          <w:sz w:val="24"/>
          <w:szCs w:val="24"/>
        </w:rPr>
        <w:t>20</w:t>
      </w:r>
      <w:r w:rsidR="00FD1263" w:rsidRPr="00B250AA">
        <w:rPr>
          <w:sz w:val="24"/>
          <w:szCs w:val="24"/>
        </w:rPr>
        <w:t xml:space="preserve"> коп. РФ, с учетом НДС</w:t>
      </w:r>
      <w:r w:rsidR="00F877C7" w:rsidRPr="00F877C7">
        <w:rPr>
          <w:sz w:val="24"/>
          <w:szCs w:val="24"/>
        </w:rPr>
        <w:t>.</w:t>
      </w:r>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82A07">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fldSimple w:instr=" REF _Ref55336310 \r \h  \* MERGEFORMAT ">
        <w:r w:rsidR="006305A1" w:rsidRPr="006305A1">
          <w:rPr>
            <w:bCs w:val="0"/>
            <w:sz w:val="24"/>
            <w:szCs w:val="24"/>
          </w:rPr>
          <w:t>5.1</w:t>
        </w:r>
      </w:fldSimple>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fldSimple w:instr=" REF _Ref440271072 \r \h  \* MERGEFORMAT ">
        <w:r w:rsidR="006305A1" w:rsidRPr="006305A1">
          <w:rPr>
            <w:bCs w:val="0"/>
            <w:sz w:val="24"/>
            <w:szCs w:val="24"/>
          </w:rPr>
          <w:t>5.2</w:t>
        </w:r>
      </w:fldSimple>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fldSimple w:instr=" REF _Ref306138385 \r \h  \* MERGEFORMAT ">
        <w:r w:rsidR="006305A1" w:rsidRPr="006305A1">
          <w:rPr>
            <w:bCs w:val="0"/>
            <w:sz w:val="24"/>
            <w:szCs w:val="24"/>
          </w:rPr>
          <w:t>3.6.4</w:t>
        </w:r>
      </w:fldSimple>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 xml:space="preserve">доставкой продукции в адрес Получателей, включая расходы, связанные с </w:t>
      </w:r>
      <w:proofErr w:type="spellStart"/>
      <w:r w:rsidRPr="004A1A68">
        <w:rPr>
          <w:bCs w:val="0"/>
          <w:sz w:val="24"/>
          <w:szCs w:val="24"/>
        </w:rPr>
        <w:t>шеф-монтажом</w:t>
      </w:r>
      <w:proofErr w:type="spellEnd"/>
      <w:r w:rsidRPr="004A1A68">
        <w:rPr>
          <w:bCs w:val="0"/>
          <w:sz w:val="24"/>
          <w:szCs w:val="24"/>
        </w:rPr>
        <w:t xml:space="preserve"> и </w:t>
      </w:r>
      <w:proofErr w:type="spellStart"/>
      <w:r w:rsidRPr="004A1A68">
        <w:rPr>
          <w:bCs w:val="0"/>
          <w:sz w:val="24"/>
          <w:szCs w:val="24"/>
        </w:rPr>
        <w:t>шеф-наладкой</w:t>
      </w:r>
      <w:proofErr w:type="spellEnd"/>
      <w:r w:rsidRPr="004A1A68">
        <w:rPr>
          <w:bCs w:val="0"/>
          <w:sz w:val="24"/>
          <w:szCs w:val="24"/>
        </w:rPr>
        <w:t xml:space="preserve"> в объеме, предусмотренном требованиями Технического задания</w:t>
      </w:r>
      <w:r w:rsidR="00216641" w:rsidRPr="004A1A68">
        <w:rPr>
          <w:bCs w:val="0"/>
          <w:sz w:val="24"/>
          <w:szCs w:val="24"/>
        </w:rPr>
        <w:t>.</w:t>
      </w:r>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6305A1" w:rsidRPr="006305A1">
          <w:rPr>
            <w:bCs w:val="0"/>
            <w:sz w:val="24"/>
            <w:szCs w:val="24"/>
          </w:rPr>
          <w:t>3.11</w:t>
        </w:r>
      </w:fldSimple>
      <w:r w:rsidRPr="004A1A68">
        <w:rPr>
          <w:bCs w:val="0"/>
          <w:sz w:val="24"/>
          <w:szCs w:val="24"/>
        </w:rPr>
        <w:t xml:space="preserve"> данной документации.</w:t>
      </w:r>
    </w:p>
    <w:p w:rsidR="002A5B42" w:rsidRPr="00F877C7"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lastRenderedPageBreak/>
        <w:t xml:space="preserve">Требования к </w:t>
      </w:r>
      <w:r w:rsidR="009C744E" w:rsidRPr="004A1A68">
        <w:rPr>
          <w:szCs w:val="24"/>
        </w:rPr>
        <w:t>Участник</w:t>
      </w:r>
      <w:r w:rsidRPr="004A1A68">
        <w:rPr>
          <w:szCs w:val="24"/>
        </w:rPr>
        <w:t xml:space="preserve">у. Подтверждение соответствия </w:t>
      </w:r>
      <w:r w:rsidRPr="00F877C7">
        <w:rPr>
          <w:szCs w:val="24"/>
        </w:rPr>
        <w:t>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F877C7">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F877C7">
        <w:rPr>
          <w:bCs w:val="0"/>
          <w:sz w:val="24"/>
          <w:szCs w:val="24"/>
        </w:rPr>
        <w:t xml:space="preserve">Требования к </w:t>
      </w:r>
      <w:r w:rsidR="009C744E" w:rsidRPr="00F877C7">
        <w:rPr>
          <w:bCs w:val="0"/>
          <w:sz w:val="24"/>
          <w:szCs w:val="24"/>
        </w:rPr>
        <w:t>Участник</w:t>
      </w:r>
      <w:r w:rsidRPr="00F877C7">
        <w:rPr>
          <w:bCs w:val="0"/>
          <w:sz w:val="24"/>
          <w:szCs w:val="24"/>
        </w:rPr>
        <w:t>ам</w:t>
      </w:r>
      <w:bookmarkEnd w:id="397"/>
      <w:r w:rsidRPr="00F877C7">
        <w:rPr>
          <w:bCs w:val="0"/>
          <w:sz w:val="24"/>
          <w:szCs w:val="24"/>
        </w:rPr>
        <w:t>:</w:t>
      </w:r>
      <w:bookmarkStart w:id="400" w:name="_Ref306004833"/>
      <w:bookmarkEnd w:id="398"/>
      <w:r w:rsidR="000F4365" w:rsidRPr="00F877C7">
        <w:rPr>
          <w:bCs w:val="0"/>
          <w:sz w:val="24"/>
          <w:szCs w:val="24"/>
        </w:rPr>
        <w:t xml:space="preserve"> у</w:t>
      </w:r>
      <w:r w:rsidRPr="00F877C7">
        <w:rPr>
          <w:bCs w:val="0"/>
          <w:sz w:val="24"/>
          <w:szCs w:val="24"/>
        </w:rPr>
        <w:t xml:space="preserve">частвовать в процедуре </w:t>
      </w:r>
      <w:r w:rsidR="009C744E" w:rsidRPr="00F877C7">
        <w:rPr>
          <w:bCs w:val="0"/>
          <w:sz w:val="24"/>
          <w:szCs w:val="24"/>
        </w:rPr>
        <w:t>З</w:t>
      </w:r>
      <w:r w:rsidRPr="00F877C7">
        <w:rPr>
          <w:bCs w:val="0"/>
          <w:sz w:val="24"/>
          <w:szCs w:val="24"/>
        </w:rPr>
        <w:t xml:space="preserve">апроса предложений может любое юридическое, физическое лицо </w:t>
      </w:r>
      <w:r w:rsidR="00E71628" w:rsidRPr="00F877C7">
        <w:rPr>
          <w:bCs w:val="0"/>
          <w:sz w:val="24"/>
          <w:szCs w:val="24"/>
        </w:rPr>
        <w:t>(в т.</w:t>
      </w:r>
      <w:r w:rsidR="003129D4" w:rsidRPr="00F877C7">
        <w:rPr>
          <w:bCs w:val="0"/>
          <w:sz w:val="24"/>
          <w:szCs w:val="24"/>
        </w:rPr>
        <w:t xml:space="preserve"> </w:t>
      </w:r>
      <w:r w:rsidR="00E71628" w:rsidRPr="00F877C7">
        <w:rPr>
          <w:bCs w:val="0"/>
          <w:sz w:val="24"/>
          <w:szCs w:val="24"/>
        </w:rPr>
        <w:t xml:space="preserve">ч. </w:t>
      </w:r>
      <w:r w:rsidRPr="00F877C7">
        <w:rPr>
          <w:bCs w:val="0"/>
          <w:sz w:val="24"/>
          <w:szCs w:val="24"/>
        </w:rPr>
        <w:t>индивидуальный предприниматель</w:t>
      </w:r>
      <w:r w:rsidR="00E71628" w:rsidRPr="00F877C7">
        <w:rPr>
          <w:bCs w:val="0"/>
          <w:sz w:val="24"/>
          <w:szCs w:val="24"/>
        </w:rPr>
        <w:t>)</w:t>
      </w:r>
      <w:r w:rsidR="00F877C7" w:rsidRPr="00F877C7">
        <w:rPr>
          <w:sz w:val="24"/>
          <w:szCs w:val="24"/>
        </w:rPr>
        <w:t>, являющееся субъектом малого и среднего предпринимательства</w:t>
      </w:r>
      <w:r w:rsidRPr="00F877C7">
        <w:rPr>
          <w:bCs w:val="0"/>
          <w:sz w:val="24"/>
          <w:szCs w:val="24"/>
        </w:rPr>
        <w:t xml:space="preserve">. </w:t>
      </w:r>
      <w:r w:rsidR="003F330D" w:rsidRPr="00F877C7">
        <w:rPr>
          <w:bCs w:val="0"/>
          <w:sz w:val="24"/>
          <w:szCs w:val="24"/>
        </w:rPr>
        <w:t xml:space="preserve">Привлечение </w:t>
      </w:r>
      <w:proofErr w:type="spellStart"/>
      <w:r w:rsidR="003F330D" w:rsidRPr="00F877C7">
        <w:rPr>
          <w:bCs w:val="0"/>
          <w:sz w:val="24"/>
          <w:szCs w:val="24"/>
        </w:rPr>
        <w:t>со</w:t>
      </w:r>
      <w:r w:rsidR="00036006" w:rsidRPr="00F877C7">
        <w:rPr>
          <w:bCs w:val="0"/>
          <w:sz w:val="24"/>
          <w:szCs w:val="24"/>
        </w:rPr>
        <w:t>поставщиков</w:t>
      </w:r>
      <w:proofErr w:type="spellEnd"/>
      <w:r w:rsidR="00036006" w:rsidRPr="00F877C7">
        <w:rPr>
          <w:bCs w:val="0"/>
          <w:sz w:val="24"/>
          <w:szCs w:val="24"/>
        </w:rPr>
        <w:t xml:space="preserve"> в соответствии с пунктом </w:t>
      </w:r>
      <w:fldSimple w:instr=" REF _Ref440271628 \r \h  \* MERGEFORMAT ">
        <w:r w:rsidR="006305A1" w:rsidRPr="00F877C7">
          <w:rPr>
            <w:bCs w:val="0"/>
            <w:sz w:val="24"/>
            <w:szCs w:val="24"/>
          </w:rPr>
          <w:t>3.3.9</w:t>
        </w:r>
      </w:fldSimple>
      <w:r w:rsidR="00036006" w:rsidRPr="00F877C7">
        <w:rPr>
          <w:bCs w:val="0"/>
          <w:sz w:val="24"/>
          <w:szCs w:val="24"/>
        </w:rPr>
        <w:t xml:space="preserve"> не допускается. </w:t>
      </w:r>
      <w:r w:rsidRPr="00F877C7">
        <w:rPr>
          <w:bCs w:val="0"/>
          <w:sz w:val="24"/>
          <w:szCs w:val="24"/>
        </w:rPr>
        <w:t xml:space="preserve">Дополнительные требования к коллективным </w:t>
      </w:r>
      <w:r w:rsidR="009C744E" w:rsidRPr="00F877C7">
        <w:rPr>
          <w:bCs w:val="0"/>
          <w:sz w:val="24"/>
          <w:szCs w:val="24"/>
        </w:rPr>
        <w:t>У</w:t>
      </w:r>
      <w:r w:rsidRPr="00F877C7">
        <w:rPr>
          <w:bCs w:val="0"/>
          <w:sz w:val="24"/>
          <w:szCs w:val="24"/>
        </w:rPr>
        <w:t>частникам и порядку подтверждения их соответствия</w:t>
      </w:r>
      <w:r w:rsidRPr="00382A07">
        <w:rPr>
          <w:bCs w:val="0"/>
          <w:sz w:val="24"/>
          <w:szCs w:val="24"/>
        </w:rPr>
        <w:t xml:space="preserve"> установленным требованиям приведены в пункте </w:t>
      </w:r>
      <w:fldSimple w:instr=" REF _Ref191386461 \n \h  \* MERGEFORMAT ">
        <w:r w:rsidR="006305A1" w:rsidRPr="006305A1">
          <w:rPr>
            <w:bCs w:val="0"/>
            <w:sz w:val="24"/>
            <w:szCs w:val="24"/>
          </w:rPr>
          <w:t>3.3.10</w:t>
        </w:r>
      </w:fldSimple>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99"/>
      <w:bookmarkEnd w:id="400"/>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1"/>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82A07">
        <w:rPr>
          <w:bCs w:val="0"/>
          <w:sz w:val="24"/>
          <w:szCs w:val="24"/>
        </w:rPr>
        <w:t xml:space="preserve">должен </w:t>
      </w:r>
      <w:bookmarkStart w:id="403"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2"/>
      <w:bookmarkEnd w:id="403"/>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4"/>
    </w:p>
    <w:p w:rsidR="009D7F01" w:rsidRPr="006305A1"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6305A1">
        <w:rPr>
          <w:sz w:val="24"/>
          <w:szCs w:val="24"/>
          <w:lang w:eastAsia="ru-RU"/>
        </w:rPr>
        <w:t>обладать необходи</w:t>
      </w:r>
      <w:r w:rsidR="00D4486F" w:rsidRPr="006305A1">
        <w:rPr>
          <w:sz w:val="24"/>
          <w:szCs w:val="24"/>
          <w:lang w:eastAsia="ru-RU"/>
        </w:rPr>
        <w:t>мыми профессиональными знаниями</w:t>
      </w:r>
      <w:r w:rsidRPr="006305A1">
        <w:rPr>
          <w:sz w:val="24"/>
          <w:szCs w:val="24"/>
          <w:lang w:eastAsia="ru-RU"/>
        </w:rPr>
        <w:t xml:space="preserve"> и репутацие</w:t>
      </w:r>
      <w:r w:rsidR="006732CC" w:rsidRPr="006305A1">
        <w:rPr>
          <w:sz w:val="24"/>
          <w:szCs w:val="24"/>
          <w:lang w:eastAsia="ru-RU"/>
        </w:rPr>
        <w:t>й, иметь ресурсные возможности:</w:t>
      </w:r>
    </w:p>
    <w:p w:rsidR="009D7F01" w:rsidRPr="00F877C7"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F877C7">
        <w:rPr>
          <w:sz w:val="24"/>
          <w:szCs w:val="24"/>
          <w:lang w:eastAsia="ru-RU"/>
        </w:rPr>
        <w:t>должен обладать опытом аналогичных поставок (</w:t>
      </w:r>
      <w:r w:rsidRPr="00F877C7">
        <w:rPr>
          <w:color w:val="000000"/>
          <w:sz w:val="24"/>
          <w:szCs w:val="24"/>
        </w:rPr>
        <w:t>желательно наличие за последние 3 года не менее 1 завершенного аналогичного договора по</w:t>
      </w:r>
      <w:r w:rsidRPr="00F877C7">
        <w:rPr>
          <w:sz w:val="24"/>
          <w:szCs w:val="24"/>
          <w:lang w:eastAsia="ru-RU"/>
        </w:rPr>
        <w:t xml:space="preserve"> выполняемым поставкам, (в т.ч. объемам поставок </w:t>
      </w:r>
      <w:r w:rsidRPr="00F877C7">
        <w:rPr>
          <w:color w:val="000000"/>
          <w:sz w:val="24"/>
          <w:szCs w:val="24"/>
        </w:rPr>
        <w:t>и общей сумме договора</w:t>
      </w:r>
      <w:r w:rsidRPr="00F877C7">
        <w:rPr>
          <w:sz w:val="24"/>
          <w:szCs w:val="24"/>
          <w:lang w:eastAsia="ru-RU"/>
        </w:rPr>
        <w:t xml:space="preserve">). </w:t>
      </w:r>
      <w:r w:rsidRPr="00F877C7">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F877C7">
        <w:rPr>
          <w:sz w:val="24"/>
          <w:szCs w:val="24"/>
          <w:lang w:eastAsia="ru-RU"/>
        </w:rPr>
        <w:t xml:space="preserve">. </w:t>
      </w:r>
    </w:p>
    <w:p w:rsidR="00F877C7" w:rsidRPr="00F877C7" w:rsidRDefault="00F877C7" w:rsidP="00F877C7">
      <w:pPr>
        <w:numPr>
          <w:ilvl w:val="0"/>
          <w:numId w:val="21"/>
        </w:numPr>
        <w:suppressAutoHyphens w:val="0"/>
        <w:spacing w:line="264" w:lineRule="auto"/>
        <w:rPr>
          <w:sz w:val="24"/>
          <w:szCs w:val="24"/>
          <w:lang w:eastAsia="ru-RU"/>
        </w:rPr>
      </w:pPr>
      <w:r w:rsidRPr="00F877C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382A07" w:rsidRDefault="0094713A" w:rsidP="00CF39D0">
      <w:pPr>
        <w:numPr>
          <w:ilvl w:val="0"/>
          <w:numId w:val="21"/>
        </w:numPr>
        <w:suppressAutoHyphens w:val="0"/>
        <w:spacing w:line="264" w:lineRule="auto"/>
        <w:rPr>
          <w:sz w:val="24"/>
          <w:szCs w:val="24"/>
          <w:lang w:eastAsia="ru-RU"/>
        </w:rPr>
      </w:pPr>
      <w:r w:rsidRPr="00F877C7">
        <w:rPr>
          <w:sz w:val="24"/>
          <w:szCs w:val="24"/>
          <w:lang w:eastAsia="ru-RU"/>
        </w:rPr>
        <w:t>Дополнительные требования к Участникам, наличию документов, подтверждающих их соответствие требованиям</w:t>
      </w:r>
      <w:r w:rsidRPr="00382A07">
        <w:rPr>
          <w:sz w:val="24"/>
          <w:szCs w:val="24"/>
          <w:lang w:eastAsia="ru-RU"/>
        </w:rPr>
        <w:t xml:space="preserve"> Техническ</w:t>
      </w:r>
      <w:r w:rsidR="003776BB" w:rsidRPr="00382A07">
        <w:rPr>
          <w:sz w:val="24"/>
          <w:szCs w:val="24"/>
          <w:lang w:eastAsia="ru-RU"/>
        </w:rPr>
        <w:t>ого(</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xml:space="preserve">) к настоящей </w:t>
      </w:r>
      <w:r w:rsidRPr="00382A07">
        <w:rPr>
          <w:sz w:val="24"/>
          <w:szCs w:val="24"/>
          <w:lang w:eastAsia="ru-RU"/>
        </w:rPr>
        <w:lastRenderedPageBreak/>
        <w:t>Документации. При несоблюдении требований Техническ</w:t>
      </w:r>
      <w:r w:rsidR="003776BB" w:rsidRPr="00382A07">
        <w:rPr>
          <w:sz w:val="24"/>
          <w:szCs w:val="24"/>
          <w:lang w:eastAsia="ru-RU"/>
        </w:rPr>
        <w:t>ого(</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5" w:name="_Ref306005578"/>
      <w:r w:rsidRPr="00382A07">
        <w:rPr>
          <w:sz w:val="24"/>
          <w:szCs w:val="24"/>
        </w:rPr>
        <w:t xml:space="preserve">Закупочная комиссия рассматривает как равноценные собственным ресурсы </w:t>
      </w:r>
      <w:proofErr w:type="spellStart"/>
      <w:r w:rsidRPr="00382A07">
        <w:rPr>
          <w:sz w:val="24"/>
          <w:szCs w:val="24"/>
        </w:rPr>
        <w:t>аффилированного</w:t>
      </w:r>
      <w:proofErr w:type="spellEnd"/>
      <w:r w:rsidRPr="00382A07">
        <w:rPr>
          <w:sz w:val="24"/>
          <w:szCs w:val="24"/>
        </w:rPr>
        <w:t xml:space="preserve"> с Участником предприятия (дочернего либо предприятия-учредителя, акционера), при условии, что </w:t>
      </w:r>
      <w:proofErr w:type="spellStart"/>
      <w:r w:rsidRPr="00382A07">
        <w:rPr>
          <w:sz w:val="24"/>
          <w:szCs w:val="24"/>
        </w:rPr>
        <w:t>аффилированное</w:t>
      </w:r>
      <w:proofErr w:type="spellEnd"/>
      <w:r w:rsidRPr="00382A07">
        <w:rPr>
          <w:sz w:val="24"/>
          <w:szCs w:val="24"/>
        </w:rPr>
        <w:t xml:space="preserve">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w:t>
      </w:r>
      <w:proofErr w:type="spellStart"/>
      <w:r w:rsidRPr="00382A07">
        <w:rPr>
          <w:sz w:val="24"/>
          <w:szCs w:val="24"/>
        </w:rPr>
        <w:t>аффилированным</w:t>
      </w:r>
      <w:proofErr w:type="spellEnd"/>
      <w:r w:rsidRPr="00382A07">
        <w:rPr>
          <w:sz w:val="24"/>
          <w:szCs w:val="24"/>
        </w:rPr>
        <w:t xml:space="preserve">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xml:space="preserve">,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fldSimple w:instr=" REF _Ref440291364 \r \h  \* MERGEFORMAT ">
        <w:r w:rsidR="006305A1" w:rsidRPr="006305A1">
          <w:rPr>
            <w:sz w:val="24"/>
            <w:szCs w:val="24"/>
          </w:rPr>
          <w:t>3.3.8.1</w:t>
        </w:r>
      </w:fldSimple>
      <w:r w:rsidRPr="00382A07">
        <w:rPr>
          <w:sz w:val="24"/>
          <w:szCs w:val="24"/>
        </w:rPr>
        <w:t>-</w:t>
      </w:r>
      <w:fldSimple w:instr=" REF _Ref303669127 \r \h  \* MERGEFORMAT ">
        <w:r w:rsidR="006305A1" w:rsidRPr="006305A1">
          <w:rPr>
            <w:sz w:val="24"/>
            <w:szCs w:val="24"/>
          </w:rPr>
          <w:t>3.3.8.2</w:t>
        </w:r>
      </w:fldSimple>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w:t>
      </w:r>
      <w:r w:rsidRPr="00382A07">
        <w:rPr>
          <w:sz w:val="24"/>
          <w:szCs w:val="24"/>
        </w:rPr>
        <w:lastRenderedPageBreak/>
        <w:t>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Информационное письмо о наличии у Участника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93 \r \h  \* MERGEFORMAT ">
        <w:r w:rsidR="006305A1" w:rsidRPr="006305A1">
          <w:rPr>
            <w:sz w:val="24"/>
            <w:szCs w:val="24"/>
          </w:rPr>
          <w:t>5.9</w:t>
        </w:r>
      </w:fldSimple>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proofErr w:type="spellStart"/>
      <w:r w:rsidRPr="00382A07">
        <w:rPr>
          <w:sz w:val="24"/>
          <w:szCs w:val="24"/>
        </w:rPr>
        <w:t>Антикоррупционные</w:t>
      </w:r>
      <w:proofErr w:type="spellEnd"/>
      <w:r w:rsidRPr="00382A07">
        <w:rPr>
          <w:sz w:val="24"/>
          <w:szCs w:val="24"/>
        </w:rPr>
        <w:t xml:space="preserve">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64 \r \h  \* MERGEFORMAT ">
        <w:r w:rsidR="006305A1" w:rsidRPr="006305A1">
          <w:rPr>
            <w:sz w:val="24"/>
            <w:szCs w:val="24"/>
          </w:rPr>
          <w:t>5.1.3</w:t>
        </w:r>
      </w:fldSimple>
      <w:r w:rsidR="00A600E3" w:rsidRPr="00382A07">
        <w:rPr>
          <w:sz w:val="24"/>
          <w:szCs w:val="24"/>
        </w:rPr>
        <w:t>)</w:t>
      </w:r>
      <w:r w:rsidRPr="00382A07">
        <w:rPr>
          <w:sz w:val="24"/>
          <w:szCs w:val="24"/>
        </w:rPr>
        <w:t>;</w:t>
      </w:r>
      <w:bookmarkEnd w:id="408"/>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fldSimple w:instr=" REF _Ref440272035 \r \h  \* MERGEFORMAT ">
        <w:r w:rsidR="006305A1" w:rsidRPr="006305A1">
          <w:rPr>
            <w:sz w:val="24"/>
            <w:szCs w:val="24"/>
          </w:rPr>
          <w:t>5.10</w:t>
        </w:r>
      </w:fldSimple>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fldSimple w:instr=" REF _Ref440272051 \r \h  \* MERGEFORMAT ">
        <w:r w:rsidR="006305A1" w:rsidRPr="006305A1">
          <w:rPr>
            <w:sz w:val="24"/>
            <w:szCs w:val="24"/>
          </w:rPr>
          <w:t>5.11</w:t>
        </w:r>
      </w:fldSimple>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382A07">
        <w:rPr>
          <w:sz w:val="24"/>
          <w:szCs w:val="24"/>
        </w:rPr>
        <w:t xml:space="preserve">форма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xml:space="preserve">Копии Налоговой </w:t>
      </w:r>
      <w:hyperlink r:id="rId33"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w:t>
      </w:r>
      <w:r w:rsidRPr="00382A07">
        <w:rPr>
          <w:sz w:val="24"/>
          <w:szCs w:val="24"/>
        </w:rPr>
        <w:lastRenderedPageBreak/>
        <w:t>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fldSimple w:instr=" REF _Ref440272119 \r \h  \* MERGEFORMAT ">
        <w:r w:rsidR="006305A1" w:rsidRPr="006305A1">
          <w:rPr>
            <w:sz w:val="24"/>
            <w:szCs w:val="24"/>
          </w:rPr>
          <w:t>5.6.1</w:t>
        </w:r>
      </w:fldSimple>
      <w:r w:rsidR="009948B4" w:rsidRPr="00382A07">
        <w:rPr>
          <w:sz w:val="24"/>
          <w:szCs w:val="24"/>
        </w:rPr>
        <w:t>)</w:t>
      </w:r>
      <w:r w:rsidR="005436EC" w:rsidRPr="00382A07">
        <w:rPr>
          <w:sz w:val="24"/>
          <w:szCs w:val="24"/>
        </w:rPr>
        <w:t xml:space="preserve"> с приложением </w:t>
      </w:r>
      <w:r w:rsidR="005436EC" w:rsidRPr="00382A07">
        <w:rPr>
          <w:bCs w:val="0"/>
          <w:sz w:val="24"/>
          <w:szCs w:val="24"/>
        </w:rPr>
        <w:t>файла копии Анкеты Участника запроса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09"/>
    </w:p>
    <w:p w:rsidR="00F82225" w:rsidRPr="00382A07" w:rsidRDefault="00A80C89" w:rsidP="005E6E3C">
      <w:pPr>
        <w:widowControl w:val="0"/>
        <w:numPr>
          <w:ilvl w:val="0"/>
          <w:numId w:val="46"/>
        </w:numPr>
        <w:tabs>
          <w:tab w:val="left" w:pos="1260"/>
        </w:tabs>
        <w:autoSpaceDE w:val="0"/>
        <w:spacing w:line="264" w:lineRule="auto"/>
        <w:ind w:left="1276"/>
        <w:rPr>
          <w:sz w:val="24"/>
          <w:szCs w:val="24"/>
        </w:rPr>
      </w:pPr>
      <w:bookmarkStart w:id="410" w:name="_Ref440372477"/>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w:t>
      </w:r>
      <w:r w:rsidRPr="00097E6B">
        <w:rPr>
          <w:sz w:val="24"/>
          <w:szCs w:val="24"/>
        </w:rPr>
        <w:t xml:space="preserve">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097E6B" w:rsidRPr="00097E6B">
          <w:rPr>
            <w:rStyle w:val="a7"/>
            <w:sz w:val="24"/>
            <w:szCs w:val="24"/>
          </w:rPr>
          <w:t>https://rmsp.nalog.ru</w:t>
        </w:r>
      </w:hyperlink>
      <w:r w:rsidRPr="00097E6B">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w:t>
      </w:r>
      <w:proofErr w:type="spellStart"/>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537CA2">
        <w:rPr>
          <w:sz w:val="24"/>
          <w:szCs w:val="24"/>
        </w:rPr>
        <w:fldChar w:fldCharType="begin"/>
      </w:r>
      <w:r>
        <w:rPr>
          <w:sz w:val="24"/>
          <w:szCs w:val="24"/>
        </w:rPr>
        <w:instrText xml:space="preserve"> REF _Ref491179450 \r \h </w:instrText>
      </w:r>
      <w:r w:rsidR="00537CA2">
        <w:rPr>
          <w:sz w:val="24"/>
          <w:szCs w:val="24"/>
        </w:rPr>
      </w:r>
      <w:r w:rsidR="00537CA2">
        <w:rPr>
          <w:sz w:val="24"/>
          <w:szCs w:val="24"/>
        </w:rPr>
        <w:fldChar w:fldCharType="separate"/>
      </w:r>
      <w:r>
        <w:rPr>
          <w:sz w:val="24"/>
          <w:szCs w:val="24"/>
        </w:rPr>
        <w:t>5.6.2</w:t>
      </w:r>
      <w:r w:rsidR="00537CA2">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fldSimple w:instr=" REF _Ref449017073 \r \h  \* MERGEFORMAT ">
        <w:r w:rsidR="006305A1" w:rsidRPr="006305A1">
          <w:rPr>
            <w:sz w:val="24"/>
            <w:szCs w:val="24"/>
          </w:rPr>
          <w:t>5.7</w:t>
        </w:r>
      </w:fldSimple>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fldSimple w:instr=" REF _Ref55336398 \r \h  \* MERGEFORMAT ">
        <w:r w:rsidR="006305A1" w:rsidRPr="006305A1">
          <w:rPr>
            <w:sz w:val="24"/>
            <w:szCs w:val="24"/>
          </w:rPr>
          <w:t>5.8</w:t>
        </w:r>
      </w:fldSimple>
      <w:r w:rsidR="007705A5" w:rsidRPr="00382A07">
        <w:rPr>
          <w:sz w:val="24"/>
          <w:szCs w:val="24"/>
        </w:rPr>
        <w:t>);</w:t>
      </w:r>
    </w:p>
    <w:p w:rsidR="00920CB0" w:rsidRPr="006305A1"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Отзывы, рекомендации или </w:t>
      </w:r>
      <w:r w:rsidRPr="00A80C89">
        <w:rPr>
          <w:sz w:val="24"/>
          <w:szCs w:val="24"/>
        </w:rPr>
        <w:t>другие документальные доказательства выполнения аналогичных договоров (</w:t>
      </w:r>
      <w:r w:rsidR="00E45C56" w:rsidRPr="00A80C89">
        <w:rPr>
          <w:sz w:val="24"/>
          <w:szCs w:val="24"/>
        </w:rPr>
        <w:t xml:space="preserve">желательное требование, </w:t>
      </w:r>
      <w:r w:rsidR="00E45C56" w:rsidRPr="00A80C89">
        <w:rPr>
          <w:sz w:val="24"/>
          <w:szCs w:val="24"/>
        </w:rPr>
        <w:lastRenderedPageBreak/>
        <w:t>предоставляется Участником при наличии</w:t>
      </w:r>
      <w:r w:rsidRPr="00A80C89">
        <w:rPr>
          <w:sz w:val="24"/>
          <w:szCs w:val="24"/>
        </w:rPr>
        <w:t>)</w:t>
      </w:r>
      <w:r w:rsidR="006305A1" w:rsidRPr="00A80C89">
        <w:rPr>
          <w:sz w:val="24"/>
          <w:szCs w:val="24"/>
        </w:rPr>
        <w:t>.</w:t>
      </w:r>
      <w:r w:rsidR="006305A1" w:rsidRPr="00A80C89">
        <w:rPr>
          <w:iCs/>
          <w:sz w:val="24"/>
          <w:szCs w:val="24"/>
        </w:rPr>
        <w:t xml:space="preserve"> Под термином аналогичного договора понимается договор, идентичный предмету и сопоставимый с объемом и суммой поставок договора по</w:t>
      </w:r>
      <w:r w:rsidR="006305A1" w:rsidRPr="006305A1">
        <w:rPr>
          <w:iCs/>
          <w:sz w:val="24"/>
          <w:szCs w:val="24"/>
        </w:rPr>
        <w:t xml:space="preserve"> данной закупочной процедуре</w:t>
      </w:r>
      <w:r w:rsidRPr="006305A1">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6305A1">
        <w:rPr>
          <w:sz w:val="24"/>
          <w:szCs w:val="24"/>
        </w:rPr>
        <w:t xml:space="preserve">Соглашение о неустойке </w:t>
      </w:r>
      <w:r w:rsidR="00A154B7" w:rsidRPr="006305A1">
        <w:rPr>
          <w:bCs w:val="0"/>
          <w:sz w:val="24"/>
          <w:szCs w:val="24"/>
        </w:rPr>
        <w:t>по форме и в соответствии с инструкциями, приведенными в</w:t>
      </w:r>
      <w:r w:rsidR="00A154B7" w:rsidRPr="00DB5A15">
        <w:rPr>
          <w:bCs w:val="0"/>
          <w:sz w:val="24"/>
          <w:szCs w:val="24"/>
        </w:rPr>
        <w:t xml:space="preserve">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fldSimple w:instr=" REF _Ref440272256 \r \h  \* MERGEFORMAT ">
        <w:r w:rsidR="006305A1" w:rsidRPr="006305A1">
          <w:rPr>
            <w:sz w:val="24"/>
            <w:szCs w:val="24"/>
          </w:rPr>
          <w:t>5.12</w:t>
        </w:r>
      </w:fldSimple>
      <w:r w:rsidRPr="00DB5A15">
        <w:rPr>
          <w:sz w:val="24"/>
          <w:szCs w:val="24"/>
        </w:rPr>
        <w:t>)</w:t>
      </w:r>
      <w:r w:rsidR="006D2FCD" w:rsidRPr="00DB5A15">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1"/>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fldSimple w:instr=" REF _Ref440272274 \r \h  \* MERGEFORMAT ">
        <w:r w:rsidR="006305A1" w:rsidRPr="006305A1">
          <w:rPr>
            <w:sz w:val="24"/>
            <w:szCs w:val="24"/>
          </w:rPr>
          <w:t>5.14</w:t>
        </w:r>
      </w:fldSimple>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r w:rsidRPr="00382A07">
        <w:rPr>
          <w:i/>
          <w:sz w:val="24"/>
          <w:szCs w:val="24"/>
        </w:rPr>
        <w:t>(Примечание: Таковыми документами являются:</w:t>
      </w:r>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r w:rsidRPr="00382A07">
        <w:rPr>
          <w:i/>
          <w:sz w:val="24"/>
          <w:szCs w:val="24"/>
        </w:rPr>
        <w:t>(Примечание: Таковыми документами являются:</w:t>
      </w:r>
    </w:p>
    <w:p w:rsidR="007705A5" w:rsidRPr="00382A07" w:rsidRDefault="007705A5" w:rsidP="007705A5">
      <w:pPr>
        <w:pStyle w:val="affffff0"/>
        <w:spacing w:before="60" w:line="240" w:lineRule="auto"/>
        <w:ind w:left="1428" w:firstLine="0"/>
        <w:rPr>
          <w:i/>
          <w:sz w:val="24"/>
          <w:szCs w:val="24"/>
        </w:rPr>
      </w:pPr>
      <w:r w:rsidRPr="00382A07">
        <w:rPr>
          <w:i/>
          <w:sz w:val="24"/>
          <w:szCs w:val="24"/>
        </w:rPr>
        <w:lastRenderedPageBreak/>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fldSimple w:instr=" REF _Ref465675151 \r \h  \* MERGEFORMAT ">
        <w:r w:rsidR="006305A1" w:rsidRPr="006305A1">
          <w:rPr>
            <w:sz w:val="24"/>
            <w:szCs w:val="24"/>
          </w:rPr>
          <w:t>3.11.2</w:t>
        </w:r>
      </w:fldSimple>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lastRenderedPageBreak/>
        <w:t xml:space="preserve">В случае,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0D2D6A"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w:t>
      </w:r>
      <w:r w:rsidRPr="000D2D6A">
        <w:rPr>
          <w:sz w:val="24"/>
          <w:szCs w:val="24"/>
        </w:rPr>
        <w:t xml:space="preserve">вправе не рассматривать документы </w:t>
      </w:r>
      <w:r w:rsidR="009C744E" w:rsidRPr="000D2D6A">
        <w:rPr>
          <w:sz w:val="24"/>
          <w:szCs w:val="24"/>
        </w:rPr>
        <w:t>Участник</w:t>
      </w:r>
      <w:r w:rsidRPr="000D2D6A">
        <w:rPr>
          <w:sz w:val="24"/>
          <w:szCs w:val="24"/>
        </w:rPr>
        <w:t>а.</w:t>
      </w:r>
    </w:p>
    <w:p w:rsidR="009B44CF" w:rsidRPr="000D2D6A"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0D2D6A">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w:t>
      </w:r>
      <w:r w:rsidR="005A6816" w:rsidRPr="000D2D6A">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0D2D6A">
        <w:rPr>
          <w:sz w:val="24"/>
          <w:szCs w:val="24"/>
        </w:rPr>
        <w:t xml:space="preserve">. Наличие полномочий на поставку продукции, гарантирует для Заказчика поставку </w:t>
      </w:r>
      <w:proofErr w:type="spellStart"/>
      <w:r w:rsidRPr="000D2D6A">
        <w:rPr>
          <w:sz w:val="24"/>
          <w:szCs w:val="24"/>
        </w:rPr>
        <w:t>неконтрафактной</w:t>
      </w:r>
      <w:proofErr w:type="spellEnd"/>
      <w:r w:rsidRPr="000D2D6A">
        <w:rPr>
          <w:sz w:val="24"/>
          <w:szCs w:val="24"/>
        </w:rPr>
        <w:t xml:space="preserve"> продукции в определенные Закупочной документацией сроки, проведение </w:t>
      </w:r>
      <w:proofErr w:type="spellStart"/>
      <w:r w:rsidRPr="000D2D6A">
        <w:rPr>
          <w:sz w:val="24"/>
          <w:szCs w:val="24"/>
        </w:rPr>
        <w:t>шеф-монтажа</w:t>
      </w:r>
      <w:proofErr w:type="spellEnd"/>
      <w:r w:rsidRPr="000D2D6A">
        <w:rPr>
          <w:sz w:val="24"/>
          <w:szCs w:val="24"/>
        </w:rPr>
        <w:t xml:space="preserve"> и/или </w:t>
      </w:r>
      <w:proofErr w:type="spellStart"/>
      <w:r w:rsidRPr="000D2D6A">
        <w:rPr>
          <w:sz w:val="24"/>
          <w:szCs w:val="24"/>
        </w:rPr>
        <w:t>шеф-наладки</w:t>
      </w:r>
      <w:proofErr w:type="spellEnd"/>
      <w:r w:rsidRPr="000D2D6A">
        <w:rPr>
          <w:sz w:val="24"/>
          <w:szCs w:val="24"/>
        </w:rPr>
        <w:t>,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w:t>
      </w:r>
      <w:r w:rsidR="005A6816" w:rsidRPr="000D2D6A">
        <w:rPr>
          <w:sz w:val="24"/>
          <w:szCs w:val="24"/>
        </w:rPr>
        <w:t>лем, и/или информационных писем</w:t>
      </w:r>
      <w:r w:rsidRPr="000D2D6A">
        <w:rPr>
          <w:sz w:val="24"/>
          <w:szCs w:val="24"/>
        </w:rPr>
        <w:t>.</w:t>
      </w:r>
      <w:bookmarkEnd w:id="413"/>
    </w:p>
    <w:p w:rsidR="00717F60" w:rsidRPr="00382A07"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82A07">
        <w:rPr>
          <w:szCs w:val="24"/>
        </w:rPr>
        <w:t xml:space="preserve">Привлечение </w:t>
      </w:r>
      <w:bookmarkEnd w:id="414"/>
      <w:proofErr w:type="spellStart"/>
      <w:r w:rsidR="005B074F" w:rsidRPr="00382A07">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fldSimple w:instr=" REF _Ref191386482 \r \h  \* MERGEFORMAT ">
        <w:r w:rsidR="006305A1" w:rsidRPr="006305A1">
          <w:rPr>
            <w:bCs w:val="0"/>
            <w:sz w:val="24"/>
            <w:szCs w:val="24"/>
          </w:rPr>
          <w:t>3.3.8.1</w:t>
        </w:r>
      </w:fldSimple>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fldSimple w:instr=" REF _Ref191386407 \r \h  \* MERGEFORMAT ">
        <w:r w:rsidR="006305A1" w:rsidRPr="006305A1">
          <w:rPr>
            <w:bCs w:val="0"/>
            <w:sz w:val="24"/>
            <w:szCs w:val="24"/>
          </w:rPr>
          <w:t>3.3.8</w:t>
        </w:r>
      </w:fldSimple>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537CA2">
        <w:fldChar w:fldCharType="begin"/>
      </w:r>
      <w:r w:rsidR="00B80887">
        <w:rPr>
          <w:bCs w:val="0"/>
          <w:sz w:val="24"/>
          <w:szCs w:val="24"/>
        </w:rPr>
        <w:instrText xml:space="preserve"> REF _Ref303669127 \r \h </w:instrText>
      </w:r>
      <w:r w:rsidR="00537CA2">
        <w:fldChar w:fldCharType="separate"/>
      </w:r>
      <w:r w:rsidR="006305A1">
        <w:rPr>
          <w:bCs w:val="0"/>
          <w:sz w:val="24"/>
          <w:szCs w:val="24"/>
        </w:rPr>
        <w:t>3.3.8.2</w:t>
      </w:r>
      <w:r w:rsidR="00537CA2">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39"/>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0"/>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lastRenderedPageBreak/>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срок действия соглашения должен быть не менее,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1"/>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382A07">
        <w:rPr>
          <w:bCs w:val="0"/>
          <w:sz w:val="24"/>
          <w:szCs w:val="24"/>
        </w:rPr>
        <w:t>подп</w:t>
      </w:r>
      <w:proofErr w:type="spellEnd"/>
      <w:r w:rsidRPr="00382A07">
        <w:rPr>
          <w:bCs w:val="0"/>
          <w:sz w:val="24"/>
          <w:szCs w:val="24"/>
        </w:rPr>
        <w:t xml:space="preserve">. </w:t>
      </w:r>
      <w:fldSimple w:instr=" REF _Ref307563248 \r \h  \* MERGEFORMAT ">
        <w:r w:rsidR="006305A1" w:rsidRPr="006305A1">
          <w:rPr>
            <w:bCs w:val="0"/>
            <w:sz w:val="24"/>
            <w:szCs w:val="24"/>
            <w:lang w:val="en-US"/>
          </w:rPr>
          <w:t>a</w:t>
        </w:r>
        <w:r w:rsidR="006305A1" w:rsidRPr="00223240">
          <w:rPr>
            <w:bCs w:val="0"/>
            <w:sz w:val="24"/>
            <w:szCs w:val="24"/>
          </w:rPr>
          <w:t>)</w:t>
        </w:r>
      </w:fldSimple>
      <w:r w:rsidRPr="00382A07">
        <w:rPr>
          <w:bCs w:val="0"/>
          <w:sz w:val="24"/>
          <w:szCs w:val="24"/>
        </w:rPr>
        <w:t xml:space="preserve">- </w:t>
      </w:r>
      <w:fldSimple w:instr=" REF _Ref307563262 \r \h  \* MERGEFORMAT ">
        <w:r w:rsidR="006305A1" w:rsidRPr="006305A1">
          <w:rPr>
            <w:bCs w:val="0"/>
            <w:sz w:val="24"/>
            <w:szCs w:val="24"/>
            <w:lang w:val="en-US"/>
          </w:rPr>
          <w:t>g</w:t>
        </w:r>
        <w:r w:rsidR="006305A1" w:rsidRPr="00223240">
          <w:rPr>
            <w:bCs w:val="0"/>
            <w:sz w:val="24"/>
            <w:szCs w:val="24"/>
          </w:rPr>
          <w:t>)</w:t>
        </w:r>
      </w:fldSimple>
      <w:r w:rsidRPr="00382A07">
        <w:rPr>
          <w:bCs w:val="0"/>
          <w:sz w:val="24"/>
          <w:szCs w:val="24"/>
        </w:rPr>
        <w:t xml:space="preserve">п. </w:t>
      </w:r>
      <w:fldSimple w:instr=" REF _Ref306032591 \r \h  \* MERGEFORMAT ">
        <w:r w:rsidR="006305A1" w:rsidRPr="006305A1">
          <w:rPr>
            <w:bCs w:val="0"/>
            <w:sz w:val="24"/>
            <w:szCs w:val="24"/>
          </w:rPr>
          <w:t>3.3.10.4</w:t>
        </w:r>
      </w:fldSimple>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2"/>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fldSimple w:instr=" REF _Ref303669127 \r \h  \* MERGEFORMAT ">
        <w:r w:rsidR="006305A1" w:rsidRPr="006305A1">
          <w:rPr>
            <w:bCs w:val="0"/>
            <w:sz w:val="24"/>
            <w:szCs w:val="24"/>
          </w:rPr>
          <w:t>3.3.8.2</w:t>
        </w:r>
      </w:fldSimple>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fldSimple w:instr=" REF _Ref442188512 \r \h  \* MERGEFORMAT ">
        <w:r w:rsidR="006305A1" w:rsidRPr="006305A1">
          <w:rPr>
            <w:sz w:val="24"/>
            <w:szCs w:val="24"/>
          </w:rPr>
          <w:t>с)</w:t>
        </w:r>
      </w:fldSimple>
      <w:r w:rsidR="008941A2" w:rsidRPr="00382A07">
        <w:rPr>
          <w:sz w:val="24"/>
          <w:szCs w:val="24"/>
        </w:rPr>
        <w:t xml:space="preserve"> и </w:t>
      </w:r>
      <w:r w:rsidR="00537CA2">
        <w:fldChar w:fldCharType="begin"/>
      </w:r>
      <w:r w:rsidR="006B2E6B">
        <w:instrText xml:space="preserve"> REF _Ref464462966 \r \h  \* MERGEFORMAT </w:instrText>
      </w:r>
      <w:r w:rsidR="00537CA2">
        <w:fldChar w:fldCharType="separate"/>
      </w:r>
      <w:proofErr w:type="spellStart"/>
      <w:r w:rsidR="006305A1" w:rsidRPr="006305A1">
        <w:rPr>
          <w:sz w:val="24"/>
          <w:szCs w:val="24"/>
        </w:rPr>
        <w:t>х</w:t>
      </w:r>
      <w:proofErr w:type="spellEnd"/>
      <w:r w:rsidR="006305A1" w:rsidRPr="006305A1">
        <w:rPr>
          <w:sz w:val="24"/>
          <w:szCs w:val="24"/>
        </w:rPr>
        <w:t>)</w:t>
      </w:r>
      <w:r w:rsidR="00537CA2">
        <w:fldChar w:fldCharType="end"/>
      </w:r>
      <w:r w:rsidR="008941A2" w:rsidRPr="00382A07">
        <w:rPr>
          <w:sz w:val="24"/>
          <w:szCs w:val="24"/>
        </w:rPr>
        <w:t xml:space="preserve"> п. </w:t>
      </w:r>
      <w:fldSimple w:instr=" REF _Ref303587815 \r \h  \* MERGEFORMAT ">
        <w:r w:rsidR="006305A1" w:rsidRPr="006305A1">
          <w:rPr>
            <w:sz w:val="24"/>
            <w:szCs w:val="24"/>
          </w:rPr>
          <w:t>3.3.8.3</w:t>
        </w:r>
      </w:fldSimple>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fldSimple w:instr=" REF _Ref440272510 \r \h  \* MERGEFORMAT ">
        <w:r w:rsidR="006305A1" w:rsidRPr="006305A1">
          <w:rPr>
            <w:bCs w:val="0"/>
            <w:sz w:val="24"/>
            <w:szCs w:val="24"/>
          </w:rPr>
          <w:t>5.15</w:t>
        </w:r>
      </w:fldSimple>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указанных </w:t>
      </w:r>
      <w:r w:rsidR="00D77DCB" w:rsidRPr="00382A07">
        <w:rPr>
          <w:bCs w:val="0"/>
          <w:sz w:val="24"/>
          <w:szCs w:val="24"/>
        </w:rPr>
        <w:t>п.</w:t>
      </w:r>
      <w:r w:rsidR="009C744E" w:rsidRPr="00382A07">
        <w:rPr>
          <w:bCs w:val="0"/>
          <w:sz w:val="24"/>
          <w:szCs w:val="24"/>
        </w:rPr>
        <w:t xml:space="preserve"> </w:t>
      </w:r>
      <w:fldSimple w:instr=" REF _Ref440291364 \r \h  \* MERGEFORMAT ">
        <w:r w:rsidR="006305A1" w:rsidRPr="006305A1">
          <w:rPr>
            <w:bCs w:val="0"/>
            <w:sz w:val="24"/>
            <w:szCs w:val="24"/>
          </w:rPr>
          <w:t>3.3.8.1</w:t>
        </w:r>
      </w:fldSimple>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lastRenderedPageBreak/>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382A07">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случае,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fldSimple w:instr=" REF _Ref440969765 \r \h  \* MERGEFORMAT ">
        <w:r w:rsidR="006305A1" w:rsidRPr="006305A1">
          <w:rPr>
            <w:bCs w:val="0"/>
            <w:iCs/>
            <w:sz w:val="24"/>
            <w:szCs w:val="24"/>
          </w:rPr>
          <w:t>3.3.12</w:t>
        </w:r>
      </w:fldSimple>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fldSimple w:instr=" REF _Ref440289401 \r \h  \* MERGEFORMAT ">
        <w:r w:rsidR="006305A1" w:rsidRPr="006305A1">
          <w:rPr>
            <w:bCs w:val="0"/>
            <w:iCs/>
            <w:sz w:val="24"/>
            <w:szCs w:val="24"/>
          </w:rPr>
          <w:t>3.3.13</w:t>
        </w:r>
      </w:fldSimple>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382A07">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382A07">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382A07"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382A07">
        <w:rPr>
          <w:bCs w:val="0"/>
          <w:szCs w:val="24"/>
          <w:lang w:eastAsia="ru-RU"/>
        </w:rPr>
        <w:t xml:space="preserve">Обеспечение </w:t>
      </w:r>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 xml:space="preserve">и, на сумму </w:t>
      </w:r>
      <w:r w:rsidR="00F877C7">
        <w:rPr>
          <w:bCs w:val="0"/>
          <w:sz w:val="24"/>
          <w:szCs w:val="24"/>
        </w:rPr>
        <w:t>2</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w:t>
      </w:r>
      <w:r w:rsidRPr="00DB5A15">
        <w:rPr>
          <w:sz w:val="24"/>
          <w:szCs w:val="24"/>
        </w:rPr>
        <w:lastRenderedPageBreak/>
        <w:t xml:space="preserve">Участником в форме соглашения о неустойке (п. </w:t>
      </w:r>
      <w:fldSimple w:instr=" REF _Ref467168844 \r \h  \* MERGEFORMAT ">
        <w:r w:rsidR="006305A1" w:rsidRPr="006305A1">
          <w:rPr>
            <w:sz w:val="24"/>
            <w:szCs w:val="24"/>
          </w:rPr>
          <w:t>3.3.14.3</w:t>
        </w:r>
      </w:fldSimple>
      <w:r w:rsidRPr="00DB5A15">
        <w:rPr>
          <w:sz w:val="24"/>
          <w:szCs w:val="24"/>
        </w:rPr>
        <w:t xml:space="preserve">) или путем внесения денежных средств на расчетный счет Заказчика (п. </w:t>
      </w:r>
      <w:fldSimple w:instr=" REF _Ref442263553 \r \h  \* MERGEFORMAT ">
        <w:r w:rsidR="006305A1" w:rsidRPr="006305A1">
          <w:rPr>
            <w:sz w:val="24"/>
            <w:szCs w:val="24"/>
          </w:rPr>
          <w:t>3.3.14.4</w:t>
        </w:r>
      </w:fldSimple>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DB5A15">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5"/>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fldSimple w:instr=" REF _Ref440272678 \r \h  \* MERGEFORMAT ">
        <w:r w:rsidR="006305A1" w:rsidRPr="006305A1">
          <w:rPr>
            <w:sz w:val="24"/>
            <w:szCs w:val="24"/>
            <w:lang w:eastAsia="ru-RU"/>
          </w:rPr>
          <w:t>5.12</w:t>
        </w:r>
      </w:fldSimple>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382A07">
        <w:rPr>
          <w:sz w:val="24"/>
          <w:szCs w:val="24"/>
        </w:rPr>
        <w:t>В соглашении о неустойке должно быть указано</w:t>
      </w:r>
      <w:bookmarkStart w:id="497"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6"/>
      <w:bookmarkEnd w:id="497"/>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fldSimple w:instr=" REF _Ref306008743 \r \h  \* MERGEFORMAT ">
        <w:r w:rsidR="006305A1" w:rsidRPr="006305A1">
          <w:rPr>
            <w:bCs w:val="0"/>
            <w:sz w:val="24"/>
            <w:szCs w:val="24"/>
          </w:rPr>
          <w:t>3.3.4</w:t>
        </w:r>
      </w:fldSimple>
      <w:r w:rsidRPr="00382A07">
        <w:rPr>
          <w:bCs w:val="0"/>
          <w:sz w:val="24"/>
          <w:szCs w:val="24"/>
        </w:rPr>
        <w:t xml:space="preserve">) после истечения срока окончания подачи заявок (п. </w:t>
      </w:r>
      <w:fldSimple w:instr=" REF _Ref440289953 \r \h  \* MERGEFORMAT ">
        <w:r w:rsidR="006305A1" w:rsidRPr="006305A1">
          <w:rPr>
            <w:bCs w:val="0"/>
            <w:sz w:val="24"/>
            <w:szCs w:val="24"/>
          </w:rPr>
          <w:t>3.4.1.3</w:t>
        </w:r>
      </w:fldSimple>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537CA2">
        <w:fldChar w:fldCharType="begin"/>
      </w:r>
      <w:r w:rsidR="00991C07">
        <w:rPr>
          <w:bCs w:val="0"/>
          <w:sz w:val="24"/>
          <w:szCs w:val="24"/>
        </w:rPr>
        <w:instrText xml:space="preserve"> REF _Ref468462141 \r \h </w:instrText>
      </w:r>
      <w:r w:rsidR="00537CA2">
        <w:fldChar w:fldCharType="separate"/>
      </w:r>
      <w:r w:rsidR="006305A1">
        <w:rPr>
          <w:bCs w:val="0"/>
          <w:sz w:val="24"/>
          <w:szCs w:val="24"/>
        </w:rPr>
        <w:t>3.12</w:t>
      </w:r>
      <w:r w:rsidR="00537CA2">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537CA2">
        <w:rPr>
          <w:bCs w:val="0"/>
          <w:sz w:val="24"/>
          <w:szCs w:val="24"/>
        </w:rPr>
        <w:fldChar w:fldCharType="begin"/>
      </w:r>
      <w:r w:rsidR="00991C07">
        <w:rPr>
          <w:bCs w:val="0"/>
          <w:sz w:val="24"/>
          <w:szCs w:val="24"/>
        </w:rPr>
        <w:instrText xml:space="preserve"> REF _Ref472412231 \r \h </w:instrText>
      </w:r>
      <w:r w:rsidR="00537CA2">
        <w:rPr>
          <w:bCs w:val="0"/>
          <w:sz w:val="24"/>
          <w:szCs w:val="24"/>
        </w:rPr>
      </w:r>
      <w:r w:rsidR="00537CA2">
        <w:rPr>
          <w:bCs w:val="0"/>
          <w:sz w:val="24"/>
          <w:szCs w:val="24"/>
        </w:rPr>
        <w:fldChar w:fldCharType="separate"/>
      </w:r>
      <w:r w:rsidR="006305A1">
        <w:rPr>
          <w:bCs w:val="0"/>
          <w:sz w:val="24"/>
          <w:szCs w:val="24"/>
        </w:rPr>
        <w:t>3.13</w:t>
      </w:r>
      <w:r w:rsidR="00537CA2">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382A07">
        <w:rPr>
          <w:sz w:val="24"/>
          <w:szCs w:val="24"/>
        </w:rPr>
        <w:t xml:space="preserve">В случаях, указанных </w:t>
      </w:r>
      <w:r w:rsidRPr="00CA44AD">
        <w:rPr>
          <w:sz w:val="24"/>
          <w:szCs w:val="24"/>
        </w:rPr>
        <w:t xml:space="preserve">в п. </w:t>
      </w:r>
      <w:fldSimple w:instr=" REF _Ref305753174 \r \h  \* MERGEFORMAT ">
        <w:r w:rsidR="006305A1" w:rsidRPr="006305A1">
          <w:rPr>
            <w:sz w:val="24"/>
            <w:szCs w:val="24"/>
          </w:rPr>
          <w:t>3.3.14.3.2</w:t>
        </w:r>
      </w:fldSimple>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8"/>
      <w:r w:rsidR="00F877C7">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F877C7"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fldSimple w:instr=" REF _Ref440272256 \r \h  \* MERGEFORMAT ">
        <w:r w:rsidR="006305A1" w:rsidRPr="006305A1">
          <w:rPr>
            <w:sz w:val="24"/>
            <w:szCs w:val="24"/>
            <w:lang w:eastAsia="ru-RU"/>
          </w:rPr>
          <w:t>5.12</w:t>
        </w:r>
      </w:fldSimple>
      <w:r w:rsidRPr="00382A07">
        <w:rPr>
          <w:sz w:val="24"/>
          <w:szCs w:val="24"/>
        </w:rPr>
        <w:t xml:space="preserve">), а также </w:t>
      </w:r>
      <w:r w:rsidRPr="00F877C7">
        <w:rPr>
          <w:sz w:val="24"/>
          <w:szCs w:val="24"/>
        </w:rPr>
        <w:t xml:space="preserve">Расписку сдачи-приемки соглашения о неустойке, подготовленную по </w:t>
      </w:r>
      <w:r w:rsidRPr="00F877C7">
        <w:rPr>
          <w:spacing w:val="-1"/>
          <w:sz w:val="24"/>
          <w:szCs w:val="24"/>
        </w:rPr>
        <w:t xml:space="preserve">форме и в соответствии с инструкциями, приведенными в настоящей Документации </w:t>
      </w:r>
      <w:r w:rsidRPr="00F877C7">
        <w:rPr>
          <w:sz w:val="24"/>
          <w:szCs w:val="24"/>
        </w:rPr>
        <w:t>(</w:t>
      </w:r>
      <w:r w:rsidRPr="00F877C7">
        <w:rPr>
          <w:sz w:val="24"/>
          <w:szCs w:val="24"/>
          <w:lang w:eastAsia="ru-RU"/>
        </w:rPr>
        <w:t xml:space="preserve">подраздел </w:t>
      </w:r>
      <w:fldSimple w:instr=" REF _Ref441574460 \r \h  \* MERGEFORMAT ">
        <w:r w:rsidR="006305A1" w:rsidRPr="00F877C7">
          <w:rPr>
            <w:sz w:val="24"/>
            <w:szCs w:val="24"/>
            <w:lang w:eastAsia="ru-RU"/>
          </w:rPr>
          <w:t>5.13</w:t>
        </w:r>
      </w:fldSimple>
      <w:r w:rsidRPr="00F877C7">
        <w:rPr>
          <w:sz w:val="24"/>
          <w:szCs w:val="24"/>
        </w:rPr>
        <w:t xml:space="preserve">), в срок не позднее даты и времени окончания приема заявок, указанных в пункте </w:t>
      </w:r>
      <w:fldSimple w:instr=" REF _Ref440289953 \r \h  \* MERGEFORMAT ">
        <w:r w:rsidR="006305A1" w:rsidRPr="00F877C7">
          <w:rPr>
            <w:sz w:val="24"/>
            <w:szCs w:val="24"/>
          </w:rPr>
          <w:t>3.4.1.3</w:t>
        </w:r>
      </w:fldSimple>
      <w:r w:rsidRPr="00F877C7">
        <w:rPr>
          <w:sz w:val="24"/>
          <w:szCs w:val="24"/>
        </w:rPr>
        <w:t xml:space="preserve"> настоящей Документации, по адресу: </w:t>
      </w:r>
      <w:r w:rsidR="00DC32FC" w:rsidRPr="00F877C7">
        <w:rPr>
          <w:sz w:val="24"/>
          <w:szCs w:val="24"/>
        </w:rPr>
        <w:t xml:space="preserve">РФ, 127018, г. Москва, ул. 2-я Ямская, дом 4, </w:t>
      </w:r>
      <w:proofErr w:type="spellStart"/>
      <w:r w:rsidR="00DC32FC" w:rsidRPr="00F877C7">
        <w:rPr>
          <w:sz w:val="24"/>
          <w:szCs w:val="24"/>
        </w:rPr>
        <w:t>каб</w:t>
      </w:r>
      <w:proofErr w:type="spellEnd"/>
      <w:r w:rsidR="00DC32FC" w:rsidRPr="00F877C7">
        <w:rPr>
          <w:sz w:val="24"/>
          <w:szCs w:val="24"/>
        </w:rPr>
        <w:t xml:space="preserve">. №303, исполнительный сотрудник - </w:t>
      </w:r>
      <w:r w:rsidR="008770BA" w:rsidRPr="00F877C7">
        <w:rPr>
          <w:sz w:val="24"/>
          <w:szCs w:val="24"/>
        </w:rPr>
        <w:t>Горностаева</w:t>
      </w:r>
      <w:r w:rsidR="00DC32FC" w:rsidRPr="00F877C7">
        <w:rPr>
          <w:sz w:val="24"/>
          <w:szCs w:val="24"/>
        </w:rPr>
        <w:t xml:space="preserve"> Татьяна Валентиновна, контактный телефон (495) 747-92-92</w:t>
      </w:r>
      <w:r w:rsidRPr="00F877C7">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F877C7" w:rsidRDefault="008D1B83" w:rsidP="005E6E3C">
      <w:pPr>
        <w:pStyle w:val="aff6"/>
        <w:numPr>
          <w:ilvl w:val="0"/>
          <w:numId w:val="78"/>
        </w:numPr>
        <w:tabs>
          <w:tab w:val="clear" w:pos="1134"/>
          <w:tab w:val="left" w:pos="2127"/>
        </w:tabs>
        <w:suppressAutoHyphens w:val="0"/>
        <w:spacing w:line="240" w:lineRule="auto"/>
        <w:rPr>
          <w:sz w:val="24"/>
          <w:szCs w:val="24"/>
        </w:rPr>
      </w:pPr>
      <w:r w:rsidRPr="00F877C7">
        <w:rPr>
          <w:sz w:val="24"/>
          <w:szCs w:val="24"/>
        </w:rPr>
        <w:t>Пометка «</w:t>
      </w:r>
      <w:r w:rsidRPr="00F877C7">
        <w:rPr>
          <w:bCs w:val="0"/>
          <w:sz w:val="24"/>
          <w:szCs w:val="24"/>
        </w:rPr>
        <w:t xml:space="preserve"> Соглашение о неустойке</w:t>
      </w:r>
      <w:r w:rsidRPr="00F877C7">
        <w:rPr>
          <w:sz w:val="24"/>
          <w:szCs w:val="24"/>
        </w:rPr>
        <w:t>»;</w:t>
      </w:r>
    </w:p>
    <w:p w:rsidR="008D1B83" w:rsidRPr="00F877C7" w:rsidRDefault="008D1B83" w:rsidP="005E6E3C">
      <w:pPr>
        <w:pStyle w:val="aff6"/>
        <w:numPr>
          <w:ilvl w:val="0"/>
          <w:numId w:val="78"/>
        </w:numPr>
        <w:tabs>
          <w:tab w:val="clear" w:pos="1134"/>
          <w:tab w:val="left" w:pos="2127"/>
        </w:tabs>
        <w:suppressAutoHyphens w:val="0"/>
        <w:spacing w:line="240" w:lineRule="auto"/>
        <w:rPr>
          <w:sz w:val="24"/>
          <w:szCs w:val="24"/>
        </w:rPr>
      </w:pPr>
      <w:r w:rsidRPr="00F877C7">
        <w:rPr>
          <w:sz w:val="24"/>
          <w:szCs w:val="24"/>
        </w:rPr>
        <w:t xml:space="preserve">наименование и адрес Организатора в соответствии с пунктом </w:t>
      </w:r>
      <w:fldSimple w:instr=" REF _Ref191386085 \r \h  \* MERGEFORMAT ">
        <w:r w:rsidR="006305A1" w:rsidRPr="00F877C7">
          <w:rPr>
            <w:sz w:val="24"/>
            <w:szCs w:val="24"/>
          </w:rPr>
          <w:t>1.1.1</w:t>
        </w:r>
      </w:fldSimple>
      <w:r w:rsidRPr="00F877C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F877C7">
        <w:rPr>
          <w:sz w:val="24"/>
          <w:szCs w:val="24"/>
        </w:rPr>
        <w:t>полное фирменное наименование</w:t>
      </w:r>
      <w:r w:rsidRPr="00382A07">
        <w:rPr>
          <w:sz w:val="24"/>
          <w:szCs w:val="24"/>
        </w:rPr>
        <w:t xml:space="preserve">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fldSimple w:instr=" REF _Ref303323780 \r \h  \* MERGEFORMAT ">
        <w:r w:rsidR="006305A1" w:rsidRPr="006305A1">
          <w:rPr>
            <w:sz w:val="24"/>
            <w:szCs w:val="24"/>
          </w:rPr>
          <w:t>1.1.4</w:t>
        </w:r>
      </w:fldSimple>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lastRenderedPageBreak/>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fldSimple w:instr=" REF _Ref467569911 \r \h  \* MERGEFORMAT ">
        <w:r w:rsidR="006305A1" w:rsidRPr="006305A1">
          <w:rPr>
            <w:sz w:val="24"/>
            <w:szCs w:val="24"/>
          </w:rPr>
          <w:t>3.3.14.5</w:t>
        </w:r>
      </w:fldSimple>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DB5A15">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40289953 \r \h  \* MERGEFORMAT ">
        <w:r w:rsidR="006305A1" w:rsidRPr="006305A1">
          <w:rPr>
            <w:szCs w:val="24"/>
          </w:rPr>
          <w:t>3.4.1.3</w:t>
        </w:r>
      </w:fldSimple>
      <w:r w:rsidRPr="00DB5A15">
        <w:rPr>
          <w:szCs w:val="24"/>
        </w:rPr>
        <w:t xml:space="preserve">). В случае, если на момент истечения срока окончания приема Заявок (п. </w:t>
      </w:r>
      <w:fldSimple w:instr=" REF _Ref440289953 \r \h  \* MERGEFORMAT ">
        <w:r w:rsidR="006305A1" w:rsidRPr="006305A1">
          <w:rPr>
            <w:szCs w:val="24"/>
          </w:rPr>
          <w:t>3.4.1.3</w:t>
        </w:r>
      </w:fldSimple>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F877C7"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w:t>
      </w:r>
      <w:proofErr w:type="spellStart"/>
      <w:r w:rsidRPr="00DB5A15">
        <w:rPr>
          <w:szCs w:val="24"/>
        </w:rPr>
        <w:t>извещения:____</w:t>
      </w:r>
      <w:proofErr w:type="spellEnd"/>
      <w:r w:rsidRPr="00DB5A15">
        <w:rPr>
          <w:szCs w:val="24"/>
        </w:rPr>
        <w:t>.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w:t>
      </w:r>
      <w:r w:rsidRPr="00F877C7">
        <w:rPr>
          <w:szCs w:val="24"/>
        </w:rPr>
        <w:t>, связанных с участием в Запросе предложений и подачей Заявки, Участнику отказывается в допуске к участию в Запросе предложений.</w:t>
      </w:r>
    </w:p>
    <w:p w:rsidR="006D2FCD" w:rsidRPr="00F877C7"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F877C7">
        <w:rPr>
          <w:rFonts w:eastAsia="Calibri"/>
          <w:szCs w:val="24"/>
          <w:lang w:eastAsia="en-US"/>
        </w:rPr>
        <w:t xml:space="preserve">После внесения Участником денежных средств в качестве обеспечения </w:t>
      </w:r>
      <w:r w:rsidRPr="00F877C7">
        <w:rPr>
          <w:szCs w:val="24"/>
        </w:rPr>
        <w:t>исполнения обязательств, связанных с участием в Запросе предложений и подачей Заявки,</w:t>
      </w:r>
      <w:r w:rsidRPr="00F877C7">
        <w:rPr>
          <w:rFonts w:eastAsia="Calibri"/>
          <w:szCs w:val="24"/>
          <w:lang w:eastAsia="en-US"/>
        </w:rPr>
        <w:t xml:space="preserve"> копию </w:t>
      </w:r>
      <w:r w:rsidRPr="00F877C7">
        <w:rPr>
          <w:szCs w:val="24"/>
        </w:rPr>
        <w:t>платежного</w:t>
      </w:r>
      <w:r w:rsidRPr="00F877C7">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fldSimple w:instr=" REF _Ref55335823 \r \h  \* MERGEFORMAT ">
        <w:r w:rsidR="006305A1" w:rsidRPr="00F877C7">
          <w:rPr>
            <w:rFonts w:eastAsia="Calibri"/>
            <w:szCs w:val="24"/>
            <w:lang w:eastAsia="en-US"/>
          </w:rPr>
          <w:t>5.6</w:t>
        </w:r>
      </w:fldSimple>
      <w:r w:rsidRPr="00F877C7">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8770BA" w:rsidRPr="00F877C7">
        <w:rPr>
          <w:rFonts w:eastAsia="Calibri"/>
          <w:szCs w:val="24"/>
          <w:lang w:eastAsia="en-US"/>
        </w:rPr>
        <w:t>Горностаевой</w:t>
      </w:r>
      <w:r w:rsidRPr="00F877C7">
        <w:rPr>
          <w:rFonts w:eastAsia="Calibri"/>
          <w:szCs w:val="24"/>
          <w:lang w:eastAsia="en-US"/>
        </w:rPr>
        <w:t xml:space="preserve"> Татьяне Валентиновне - контактный телефон (495) 747-92-92 (3123), адрес электронной почты: </w:t>
      </w:r>
      <w:hyperlink r:id="rId35" w:history="1">
        <w:r w:rsidR="00FB1064" w:rsidRPr="00F877C7">
          <w:rPr>
            <w:rFonts w:eastAsia="Calibri"/>
            <w:u w:val="single"/>
            <w:lang w:eastAsia="en-US"/>
          </w:rPr>
          <w:t>Gornostaeva.TV@mrsk-1.ru</w:t>
        </w:r>
      </w:hyperlink>
      <w:r w:rsidRPr="00F877C7">
        <w:rPr>
          <w:rFonts w:eastAsia="Calibri"/>
          <w:szCs w:val="24"/>
          <w:lang w:eastAsia="en-US"/>
        </w:rPr>
        <w:t xml:space="preserve">. Данные документы необходимо направить Заказчику </w:t>
      </w:r>
      <w:r w:rsidRPr="00F877C7">
        <w:rPr>
          <w:szCs w:val="24"/>
        </w:rPr>
        <w:t xml:space="preserve">до момента истечения срока окончания приема заявок (п. </w:t>
      </w:r>
      <w:fldSimple w:instr=" REF _Ref440289953 \r \h  \* MERGEFORMAT ">
        <w:r w:rsidR="006305A1" w:rsidRPr="00F877C7">
          <w:rPr>
            <w:szCs w:val="24"/>
          </w:rPr>
          <w:t>3.4.1.3</w:t>
        </w:r>
      </w:fldSimple>
      <w:r w:rsidRPr="00F877C7">
        <w:rPr>
          <w:szCs w:val="24"/>
        </w:rPr>
        <w:t>).</w:t>
      </w:r>
    </w:p>
    <w:p w:rsidR="006D2FCD" w:rsidRPr="00F877C7"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F877C7">
        <w:rPr>
          <w:rFonts w:eastAsia="Calibri"/>
          <w:szCs w:val="24"/>
          <w:lang w:eastAsia="en-US"/>
        </w:rPr>
        <w:t>Реквизиты</w:t>
      </w:r>
      <w:r w:rsidRPr="00F877C7">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03"/>
    </w:p>
    <w:p w:rsidR="006D2FCD" w:rsidRPr="00F877C7" w:rsidRDefault="006D2FCD" w:rsidP="006D2FCD">
      <w:pPr>
        <w:pStyle w:val="aff6"/>
        <w:numPr>
          <w:ilvl w:val="0"/>
          <w:numId w:val="0"/>
        </w:numPr>
        <w:snapToGrid w:val="0"/>
        <w:spacing w:before="100" w:beforeAutospacing="1" w:line="240" w:lineRule="auto"/>
        <w:ind w:left="2160"/>
        <w:rPr>
          <w:sz w:val="24"/>
          <w:szCs w:val="24"/>
          <w:u w:val="single"/>
        </w:rPr>
      </w:pPr>
      <w:r w:rsidRPr="00F877C7">
        <w:rPr>
          <w:sz w:val="24"/>
          <w:szCs w:val="24"/>
          <w:u w:val="single"/>
        </w:rPr>
        <w:lastRenderedPageBreak/>
        <w:t>Получатель платежа: Публичное акционерное общество «Межрегиональная распределительная сетевая компания Центра»</w:t>
      </w:r>
    </w:p>
    <w:p w:rsidR="006D2FCD" w:rsidRPr="00F877C7"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F877C7">
        <w:rPr>
          <w:sz w:val="24"/>
          <w:szCs w:val="24"/>
        </w:rPr>
        <w:t>ИНН/КПП: 6901067107/997450001</w:t>
      </w:r>
    </w:p>
    <w:p w:rsidR="006D2FCD" w:rsidRPr="00F877C7" w:rsidRDefault="006D2FCD" w:rsidP="006D2FCD">
      <w:pPr>
        <w:pStyle w:val="aff6"/>
        <w:numPr>
          <w:ilvl w:val="0"/>
          <w:numId w:val="0"/>
        </w:numPr>
        <w:tabs>
          <w:tab w:val="left" w:pos="2127"/>
        </w:tabs>
        <w:spacing w:line="240" w:lineRule="auto"/>
        <w:ind w:left="2847"/>
      </w:pPr>
      <w:proofErr w:type="spellStart"/>
      <w:r w:rsidRPr="00F877C7">
        <w:rPr>
          <w:sz w:val="24"/>
          <w:szCs w:val="24"/>
        </w:rPr>
        <w:t>р</w:t>
      </w:r>
      <w:proofErr w:type="spellEnd"/>
      <w:r w:rsidRPr="00F877C7">
        <w:rPr>
          <w:sz w:val="24"/>
          <w:szCs w:val="24"/>
        </w:rPr>
        <w:t>/с: 40702810000000019885 в ПАО РОСБАНК</w:t>
      </w:r>
    </w:p>
    <w:p w:rsidR="006D2FCD" w:rsidRPr="00F877C7" w:rsidRDefault="006D2FCD" w:rsidP="006D2FCD">
      <w:pPr>
        <w:pStyle w:val="aff6"/>
        <w:numPr>
          <w:ilvl w:val="0"/>
          <w:numId w:val="0"/>
        </w:numPr>
        <w:tabs>
          <w:tab w:val="left" w:pos="2127"/>
        </w:tabs>
        <w:spacing w:line="240" w:lineRule="auto"/>
        <w:ind w:left="2847"/>
      </w:pPr>
      <w:r w:rsidRPr="00F877C7">
        <w:rPr>
          <w:sz w:val="24"/>
          <w:szCs w:val="24"/>
        </w:rPr>
        <w:t>БИК: 044525256</w:t>
      </w:r>
    </w:p>
    <w:p w:rsidR="006D2FCD" w:rsidRPr="00F877C7" w:rsidRDefault="006D2FCD" w:rsidP="006D2FCD">
      <w:pPr>
        <w:pStyle w:val="aff6"/>
        <w:numPr>
          <w:ilvl w:val="0"/>
          <w:numId w:val="0"/>
        </w:numPr>
        <w:tabs>
          <w:tab w:val="left" w:pos="2127"/>
        </w:tabs>
        <w:spacing w:line="240" w:lineRule="auto"/>
        <w:ind w:left="2847"/>
      </w:pPr>
      <w:r w:rsidRPr="00F877C7">
        <w:rPr>
          <w:sz w:val="24"/>
          <w:szCs w:val="24"/>
        </w:rPr>
        <w:t>к/с: 30101810000000000256</w:t>
      </w:r>
    </w:p>
    <w:p w:rsidR="006D2FCD" w:rsidRPr="00F877C7"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F877C7">
        <w:rPr>
          <w:rFonts w:eastAsia="Calibri"/>
          <w:szCs w:val="24"/>
          <w:lang w:eastAsia="en-US"/>
        </w:rPr>
        <w:t>Предоставленное</w:t>
      </w:r>
      <w:r w:rsidRPr="00F877C7">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F877C7" w:rsidRDefault="006D2FCD" w:rsidP="005E6E3C">
      <w:pPr>
        <w:pStyle w:val="a1"/>
        <w:numPr>
          <w:ilvl w:val="0"/>
          <w:numId w:val="83"/>
        </w:numPr>
        <w:tabs>
          <w:tab w:val="clear" w:pos="1134"/>
        </w:tabs>
        <w:suppressAutoHyphens w:val="0"/>
        <w:spacing w:line="240" w:lineRule="auto"/>
        <w:ind w:left="2126" w:hanging="357"/>
        <w:rPr>
          <w:sz w:val="24"/>
          <w:szCs w:val="24"/>
        </w:rPr>
      </w:pPr>
      <w:r w:rsidRPr="00F877C7">
        <w:rPr>
          <w:sz w:val="24"/>
          <w:szCs w:val="24"/>
        </w:rPr>
        <w:t xml:space="preserve">всем Участникам – в течение семи рабочих дней со дня принятия Заказчиком решения об отказе от проведения </w:t>
      </w:r>
      <w:r w:rsidRPr="00F877C7">
        <w:rPr>
          <w:szCs w:val="24"/>
        </w:rPr>
        <w:t>Запросе предложений</w:t>
      </w:r>
      <w:r w:rsidRPr="00F877C7">
        <w:rPr>
          <w:sz w:val="24"/>
          <w:szCs w:val="24"/>
        </w:rPr>
        <w:t>;</w:t>
      </w:r>
    </w:p>
    <w:p w:rsidR="006D2FCD" w:rsidRPr="00F877C7"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F877C7">
        <w:rPr>
          <w:sz w:val="24"/>
          <w:szCs w:val="24"/>
        </w:rPr>
        <w:t>в течение семи рабочих дней со дня поступления Заказчику уведомления об отзыве Участником Заявки;</w:t>
      </w:r>
    </w:p>
    <w:p w:rsidR="006D2FCD" w:rsidRPr="00F877C7"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F877C7">
        <w:rPr>
          <w:sz w:val="24"/>
          <w:szCs w:val="24"/>
        </w:rPr>
        <w:t xml:space="preserve">всем Участникам – в течение семи рабочих дней со дня признания </w:t>
      </w:r>
      <w:r w:rsidRPr="00F877C7">
        <w:rPr>
          <w:szCs w:val="24"/>
        </w:rPr>
        <w:t>Запросе предложений</w:t>
      </w:r>
      <w:r w:rsidRPr="00F877C7">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F877C7">
        <w:rPr>
          <w:sz w:val="24"/>
          <w:szCs w:val="24"/>
        </w:rPr>
        <w:t>всем Участникам – в течение семи рабочих дней со дня п</w:t>
      </w:r>
      <w:r w:rsidRPr="00DB5A15">
        <w:rPr>
          <w:sz w:val="24"/>
          <w:szCs w:val="24"/>
        </w:rPr>
        <w:t>убликации протокола по выбору Победителя</w:t>
      </w:r>
      <w:r w:rsidRPr="00DB5A15">
        <w:rPr>
          <w:color w:val="FF0000"/>
          <w:sz w:val="24"/>
          <w:szCs w:val="24"/>
        </w:rPr>
        <w:t xml:space="preserve"> </w:t>
      </w:r>
      <w:r w:rsidRPr="00DB5A15">
        <w:rPr>
          <w:sz w:val="24"/>
          <w:szCs w:val="24"/>
        </w:rPr>
        <w:t xml:space="preserve">(раздел </w:t>
      </w:r>
      <w:fldSimple w:instr=" REF _Ref306140451 \r \h  \* MERGEFORMAT ">
        <w:r w:rsidR="006305A1" w:rsidRPr="006305A1">
          <w:rPr>
            <w:sz w:val="24"/>
            <w:szCs w:val="24"/>
          </w:rPr>
          <w:t>3.14</w:t>
        </w:r>
      </w:fldSimple>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2"/>
      <w:bookmarkEnd w:id="504"/>
    </w:p>
    <w:p w:rsidR="00717F60" w:rsidRPr="00382A07" w:rsidRDefault="00717F60" w:rsidP="00E71A48">
      <w:pPr>
        <w:pStyle w:val="2"/>
        <w:tabs>
          <w:tab w:val="clear" w:pos="0"/>
          <w:tab w:val="clear" w:pos="1700"/>
          <w:tab w:val="num" w:pos="709"/>
        </w:tabs>
        <w:spacing w:line="264" w:lineRule="auto"/>
      </w:pPr>
      <w:bookmarkStart w:id="505" w:name="_Ref305973214"/>
      <w:bookmarkStart w:id="506" w:name="_Toc472411808"/>
      <w:r w:rsidRPr="00382A07">
        <w:t>Подача Заявок и их прием</w:t>
      </w:r>
      <w:bookmarkStart w:id="507" w:name="_Ref56229451"/>
      <w:bookmarkEnd w:id="479"/>
      <w:bookmarkEnd w:id="505"/>
      <w:bookmarkEnd w:id="506"/>
    </w:p>
    <w:p w:rsidR="00717F60" w:rsidRPr="00382A07"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382A07">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F877C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файла копии Анкеты Участника запроса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w:t>
      </w:r>
      <w:r w:rsidRPr="00F877C7">
        <w:rPr>
          <w:bCs w:val="0"/>
          <w:sz w:val="24"/>
          <w:szCs w:val="24"/>
        </w:rPr>
        <w:t xml:space="preserve">соответствии с требованиями, указанными в настоящей Документации по запросу предложений. Размещение </w:t>
      </w:r>
      <w:r w:rsidR="00D77DCB" w:rsidRPr="00F877C7">
        <w:rPr>
          <w:bCs w:val="0"/>
          <w:sz w:val="24"/>
          <w:szCs w:val="24"/>
        </w:rPr>
        <w:t xml:space="preserve">электронных </w:t>
      </w:r>
      <w:r w:rsidRPr="00F877C7">
        <w:rPr>
          <w:bCs w:val="0"/>
          <w:sz w:val="24"/>
          <w:szCs w:val="24"/>
        </w:rPr>
        <w:t>архивов, состоящих из нескольких частей (томов) на ЭТП не допускается.</w:t>
      </w:r>
    </w:p>
    <w:p w:rsidR="00717F60" w:rsidRPr="00F877C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F877C7">
        <w:rPr>
          <w:bCs w:val="0"/>
          <w:sz w:val="24"/>
          <w:szCs w:val="24"/>
        </w:rPr>
        <w:t>Заявк</w:t>
      </w:r>
      <w:r w:rsidR="00717F60" w:rsidRPr="00F877C7">
        <w:rPr>
          <w:bCs w:val="0"/>
          <w:sz w:val="24"/>
          <w:szCs w:val="24"/>
        </w:rPr>
        <w:t xml:space="preserve">и на ЭТП могут быть поданы до </w:t>
      </w:r>
      <w:r w:rsidR="002B5044" w:rsidRPr="00F877C7">
        <w:rPr>
          <w:b/>
          <w:bCs w:val="0"/>
          <w:sz w:val="24"/>
          <w:szCs w:val="24"/>
        </w:rPr>
        <w:t xml:space="preserve">12 часов 00 минут </w:t>
      </w:r>
      <w:r w:rsidR="00C45EB2">
        <w:rPr>
          <w:b/>
          <w:bCs w:val="0"/>
          <w:sz w:val="24"/>
          <w:szCs w:val="24"/>
        </w:rPr>
        <w:t>20</w:t>
      </w:r>
      <w:r w:rsidR="002B5044" w:rsidRPr="00F877C7">
        <w:rPr>
          <w:b/>
          <w:bCs w:val="0"/>
          <w:sz w:val="24"/>
          <w:szCs w:val="24"/>
        </w:rPr>
        <w:t xml:space="preserve"> </w:t>
      </w:r>
      <w:r w:rsidR="00F877C7" w:rsidRPr="00F877C7">
        <w:rPr>
          <w:b/>
          <w:bCs w:val="0"/>
          <w:sz w:val="24"/>
          <w:szCs w:val="24"/>
        </w:rPr>
        <w:t>ноября</w:t>
      </w:r>
      <w:r w:rsidR="002B5044" w:rsidRPr="00F877C7">
        <w:rPr>
          <w:b/>
          <w:bCs w:val="0"/>
          <w:sz w:val="24"/>
          <w:szCs w:val="24"/>
        </w:rPr>
        <w:t xml:space="preserve"> </w:t>
      </w:r>
      <w:r w:rsidR="004E638A" w:rsidRPr="00F877C7">
        <w:rPr>
          <w:b/>
          <w:bCs w:val="0"/>
          <w:sz w:val="24"/>
          <w:szCs w:val="24"/>
        </w:rPr>
        <w:t>2017</w:t>
      </w:r>
      <w:r w:rsidR="002B5044" w:rsidRPr="00F877C7">
        <w:rPr>
          <w:b/>
          <w:bCs w:val="0"/>
          <w:sz w:val="24"/>
          <w:szCs w:val="24"/>
        </w:rPr>
        <w:t xml:space="preserve"> года</w:t>
      </w:r>
      <w:r w:rsidR="00BC2634" w:rsidRPr="00F877C7">
        <w:rPr>
          <w:b/>
          <w:bCs w:val="0"/>
          <w:sz w:val="24"/>
          <w:szCs w:val="24"/>
        </w:rPr>
        <w:t xml:space="preserve">, </w:t>
      </w:r>
      <w:r w:rsidR="00BC2634" w:rsidRPr="00F877C7">
        <w:rPr>
          <w:bCs w:val="0"/>
          <w:sz w:val="24"/>
          <w:szCs w:val="24"/>
        </w:rPr>
        <w:t xml:space="preserve">при этом предложенная Участником в Письме о подаче оферты </w:t>
      </w:r>
      <w:r w:rsidR="00BC2634" w:rsidRPr="00F877C7">
        <w:rPr>
          <w:bCs w:val="0"/>
          <w:spacing w:val="-2"/>
          <w:sz w:val="24"/>
          <w:szCs w:val="24"/>
        </w:rPr>
        <w:t>(под</w:t>
      </w:r>
      <w:r w:rsidR="00BC2634" w:rsidRPr="00F877C7">
        <w:rPr>
          <w:bCs w:val="0"/>
          <w:sz w:val="24"/>
          <w:szCs w:val="24"/>
        </w:rPr>
        <w:t xml:space="preserve">раздел </w:t>
      </w:r>
      <w:fldSimple w:instr=" REF _Ref55336310 \r \h  \* MERGEFORMAT ">
        <w:r w:rsidR="006305A1" w:rsidRPr="00F877C7">
          <w:rPr>
            <w:bCs w:val="0"/>
            <w:sz w:val="24"/>
            <w:szCs w:val="24"/>
          </w:rPr>
          <w:t>5.1</w:t>
        </w:r>
      </w:fldSimple>
      <w:r w:rsidR="00BC2634" w:rsidRPr="00F877C7">
        <w:rPr>
          <w:bCs w:val="0"/>
          <w:sz w:val="24"/>
          <w:szCs w:val="24"/>
          <w:lang w:eastAsia="ru-RU"/>
        </w:rPr>
        <w:t>)</w:t>
      </w:r>
      <w:r w:rsidR="00BC2634" w:rsidRPr="00F877C7">
        <w:rPr>
          <w:bCs w:val="0"/>
          <w:sz w:val="24"/>
          <w:szCs w:val="24"/>
        </w:rPr>
        <w:t xml:space="preserve"> цена должна соответствовать цене, указанной Участником на «котировочной доске» ЭТП</w:t>
      </w:r>
      <w:r w:rsidR="00717F60" w:rsidRPr="00F877C7">
        <w:rPr>
          <w:bCs w:val="0"/>
          <w:i/>
          <w:sz w:val="24"/>
          <w:szCs w:val="24"/>
        </w:rPr>
        <w:t>.</w:t>
      </w:r>
      <w:bookmarkEnd w:id="520"/>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F877C7">
        <w:rPr>
          <w:bCs w:val="0"/>
          <w:sz w:val="24"/>
          <w:szCs w:val="24"/>
        </w:rPr>
        <w:t>После наступления даты и времени завершения срока подачи Заявок</w:t>
      </w:r>
      <w:r w:rsidRPr="00382A07">
        <w:rPr>
          <w:bCs w:val="0"/>
          <w:sz w:val="24"/>
          <w:szCs w:val="24"/>
        </w:rPr>
        <w:t xml:space="preserve"> Участниками (п. </w:t>
      </w:r>
      <w:fldSimple w:instr=" REF _Ref440289953 \r \h  \* MERGEFORMAT ">
        <w:r w:rsidR="006305A1" w:rsidRPr="006305A1">
          <w:rPr>
            <w:bCs w:val="0"/>
            <w:sz w:val="24"/>
            <w:szCs w:val="24"/>
          </w:rPr>
          <w:t>3.4.1.3</w:t>
        </w:r>
      </w:fldSimple>
      <w:r w:rsidRPr="00382A07">
        <w:rPr>
          <w:bCs w:val="0"/>
          <w:sz w:val="24"/>
          <w:szCs w:val="24"/>
        </w:rPr>
        <w:t xml:space="preserve">) Организатор закупочной процедуры получает доступ для скачивания полученных Заявок Участников. В случае если в скачанной Организатором с </w:t>
      </w:r>
      <w:r w:rsidRPr="00382A07">
        <w:rPr>
          <w:bCs w:val="0"/>
          <w:sz w:val="24"/>
          <w:szCs w:val="24"/>
        </w:rPr>
        <w:lastRenderedPageBreak/>
        <w:t>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fldSimple w:instr=" REF _Ref440272256 \r \h  \* MERGEFORMAT ">
        <w:r w:rsidR="006305A1" w:rsidRPr="006305A1">
          <w:rPr>
            <w:sz w:val="24"/>
            <w:szCs w:val="24"/>
          </w:rPr>
          <w:t>5.12</w:t>
        </w:r>
      </w:fldSimple>
      <w:r w:rsidR="00CA44AD" w:rsidRPr="00DB5A15">
        <w:rPr>
          <w:sz w:val="24"/>
          <w:szCs w:val="24"/>
        </w:rPr>
        <w:t xml:space="preserve">) и Расписки сдачи-приемки соглашения о неустойке (подраздел </w:t>
      </w:r>
      <w:fldSimple w:instr=" REF _Ref467569419 \r \h  \* MERGEFORMAT ">
        <w:r w:rsidR="006305A1" w:rsidRPr="006305A1">
          <w:rPr>
            <w:sz w:val="24"/>
            <w:szCs w:val="24"/>
          </w:rPr>
          <w:t>5.13</w:t>
        </w:r>
      </w:fldSimple>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4" w:name="_Ref303683883"/>
      <w:bookmarkStart w:id="535" w:name="_Toc472411811"/>
      <w:r w:rsidRPr="00382A07">
        <w:t xml:space="preserve">Изменение и отзыв </w:t>
      </w:r>
      <w:r w:rsidR="004B5EB3" w:rsidRPr="00382A07">
        <w:t>Заявк</w:t>
      </w:r>
      <w:r w:rsidRPr="00382A07">
        <w:t>и</w:t>
      </w:r>
      <w:bookmarkEnd w:id="534"/>
      <w:bookmarkEnd w:id="535"/>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382A07">
        <w:rPr>
          <w:bCs w:val="0"/>
          <w:sz w:val="24"/>
          <w:szCs w:val="24"/>
        </w:rPr>
        <w:t xml:space="preserve">До окончания срока подачи заявок (п. </w:t>
      </w:r>
      <w:fldSimple w:instr=" REF _Ref440289953 \r \h  \* MERGEFORMAT ">
        <w:r w:rsidR="006305A1" w:rsidRPr="006305A1">
          <w:rPr>
            <w:bCs w:val="0"/>
            <w:sz w:val="24"/>
            <w:szCs w:val="24"/>
          </w:rPr>
          <w:t>3.4.1.3</w:t>
        </w:r>
      </w:fldSimple>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fldSimple w:instr=" REF _Ref440289953 \r \h  \* MERGEFORMAT ">
        <w:r w:rsidR="006305A1" w:rsidRPr="006305A1">
          <w:rPr>
            <w:bCs w:val="0"/>
            <w:sz w:val="24"/>
            <w:szCs w:val="24"/>
          </w:rPr>
          <w:t>3.4.1.3</w:t>
        </w:r>
      </w:fldSimple>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fldSimple w:instr=" REF _Ref440289953 \r \h  \* MERGEFORMAT ">
        <w:r w:rsidR="006305A1" w:rsidRPr="006305A1">
          <w:rPr>
            <w:bCs w:val="0"/>
            <w:sz w:val="24"/>
            <w:szCs w:val="24"/>
          </w:rPr>
          <w:t>3.4.1.3</w:t>
        </w:r>
      </w:fldSimple>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6305A1" w:rsidRPr="006305A1">
          <w:rPr>
            <w:sz w:val="24"/>
            <w:szCs w:val="24"/>
          </w:rPr>
          <w:t>3.3.1.6</w:t>
        </w:r>
      </w:fldSimple>
      <w:r w:rsidRPr="00382A07">
        <w:rPr>
          <w:sz w:val="24"/>
          <w:szCs w:val="24"/>
        </w:rPr>
        <w:t xml:space="preserve">, </w:t>
      </w:r>
      <w:fldSimple w:instr=" REF _Ref195087786 \r \h  \* MERGEFORMAT ">
        <w:r w:rsidR="006305A1" w:rsidRPr="006305A1">
          <w:rPr>
            <w:sz w:val="24"/>
            <w:szCs w:val="24"/>
          </w:rPr>
          <w:t>3.3.1.7</w:t>
        </w:r>
      </w:fldSimple>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382A07">
        <w:t>Оценка Заявок и проведение переговоров</w:t>
      </w:r>
      <w:bookmarkEnd w:id="536"/>
      <w:bookmarkEnd w:id="537"/>
      <w:bookmarkEnd w:id="538"/>
      <w:bookmarkEnd w:id="539"/>
      <w:r w:rsidRPr="00382A07">
        <w:t xml:space="preserve"> </w:t>
      </w:r>
    </w:p>
    <w:p w:rsidR="00717F60" w:rsidRPr="00382A07"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382A07">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fldSimple w:instr=" REF _Ref93089454 \n \h  \* MERGEFORMAT ">
        <w:r w:rsidR="006305A1" w:rsidRPr="006305A1">
          <w:rPr>
            <w:bCs w:val="0"/>
            <w:sz w:val="24"/>
            <w:szCs w:val="24"/>
          </w:rPr>
          <w:t>3.6.2</w:t>
        </w:r>
      </w:fldSimple>
      <w:r w:rsidRPr="00382A07">
        <w:rPr>
          <w:bCs w:val="0"/>
          <w:sz w:val="24"/>
          <w:szCs w:val="24"/>
        </w:rPr>
        <w:t xml:space="preserve">), проведение (при необходимости) переговоров (пункт </w:t>
      </w:r>
      <w:fldSimple w:instr=" REF _Ref303670674 \n \h  \* MERGEFORMAT ">
        <w:r w:rsidR="006305A1" w:rsidRPr="006305A1">
          <w:rPr>
            <w:bCs w:val="0"/>
            <w:sz w:val="24"/>
            <w:szCs w:val="24"/>
          </w:rPr>
          <w:t>3.6.3</w:t>
        </w:r>
      </w:fldSimple>
      <w:r w:rsidRPr="00382A07">
        <w:rPr>
          <w:bCs w:val="0"/>
          <w:sz w:val="24"/>
          <w:szCs w:val="24"/>
        </w:rPr>
        <w:t>) и оценочную стадию (пункт</w:t>
      </w:r>
      <w:r w:rsidR="007F3FB7" w:rsidRPr="00382A07">
        <w:rPr>
          <w:bCs w:val="0"/>
          <w:sz w:val="24"/>
          <w:szCs w:val="24"/>
        </w:rPr>
        <w:t xml:space="preserve"> </w:t>
      </w:r>
      <w:fldSimple w:instr=" REF _Ref306138385 \r \h  \* MERGEFORMAT ">
        <w:r w:rsidR="006305A1" w:rsidRPr="006305A1">
          <w:rPr>
            <w:bCs w:val="0"/>
            <w:sz w:val="24"/>
            <w:szCs w:val="24"/>
          </w:rPr>
          <w:t>3.6.4</w:t>
        </w:r>
      </w:fldSimple>
      <w:r w:rsidRPr="00382A07">
        <w:rPr>
          <w:bCs w:val="0"/>
          <w:sz w:val="24"/>
          <w:szCs w:val="24"/>
        </w:rPr>
        <w:t>).</w:t>
      </w:r>
    </w:p>
    <w:p w:rsidR="00717F60" w:rsidRPr="00382A07"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70534"/>
      <w:bookmarkStart w:id="562" w:name="_Toc468462447"/>
      <w:bookmarkStart w:id="563" w:name="_Toc469482040"/>
      <w:bookmarkStart w:id="564" w:name="_Toc472411814"/>
      <w:r w:rsidRPr="00382A07">
        <w:rPr>
          <w:szCs w:val="24"/>
        </w:rPr>
        <w:lastRenderedPageBreak/>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5"/>
      <w:bookmarkEnd w:id="566"/>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006305A1" w:rsidRPr="006305A1">
          <w:rPr>
            <w:sz w:val="24"/>
            <w:szCs w:val="24"/>
          </w:rPr>
          <w:t>5.10</w:t>
        </w:r>
      </w:fldSimple>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006305A1" w:rsidRPr="006305A1">
          <w:rPr>
            <w:sz w:val="24"/>
            <w:szCs w:val="24"/>
          </w:rPr>
          <w:t>3.3.14</w:t>
        </w:r>
      </w:fldSimple>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lastRenderedPageBreak/>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fldSimple w:instr=" REF _Ref306176386 \r \h  \* MERGEFORMAT ">
        <w:r w:rsidR="006305A1" w:rsidRPr="006305A1">
          <w:rPr>
            <w:sz w:val="24"/>
            <w:szCs w:val="24"/>
          </w:rPr>
          <w:t>3.3.14</w:t>
        </w:r>
      </w:fldSimple>
      <w:r w:rsidR="007F3FB7" w:rsidRPr="00382A07">
        <w:rPr>
          <w:sz w:val="24"/>
          <w:szCs w:val="24"/>
        </w:rPr>
        <w:t>).</w:t>
      </w:r>
      <w:bookmarkEnd w:id="567"/>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70535"/>
      <w:bookmarkStart w:id="578" w:name="_Toc468462448"/>
      <w:bookmarkStart w:id="579" w:name="_Toc469482041"/>
      <w:bookmarkStart w:id="580" w:name="_Toc472411815"/>
      <w:r w:rsidRPr="00382A07">
        <w:rPr>
          <w:szCs w:val="24"/>
        </w:rPr>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70536"/>
      <w:bookmarkStart w:id="591" w:name="_Toc468462449"/>
      <w:bookmarkStart w:id="592" w:name="_Toc469482042"/>
      <w:bookmarkStart w:id="593" w:name="_Toc472411816"/>
      <w:r w:rsidRPr="00382A07">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fldSimple w:instr=" REF _Ref471821960 \r \h  \* MERGEFORMAT ">
        <w:r w:rsidR="006305A1" w:rsidRPr="006305A1">
          <w:rPr>
            <w:sz w:val="24"/>
            <w:szCs w:val="24"/>
          </w:rPr>
          <w:t>3.8</w:t>
        </w:r>
      </w:fldSimple>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4" w:name="_Ref303250967"/>
      <w:bookmarkStart w:id="595" w:name="_Toc305697378"/>
      <w:bookmarkStart w:id="596" w:name="_Toc472411817"/>
      <w:bookmarkStart w:id="597" w:name="_Toc255985696"/>
      <w:r w:rsidRPr="00382A07">
        <w:t>Аукционная процедура понижени</w:t>
      </w:r>
      <w:r w:rsidR="00E60F8E" w:rsidRPr="00382A07">
        <w:t>я</w:t>
      </w:r>
      <w:r w:rsidRPr="00382A07">
        <w:t xml:space="preserve"> цены (переторжка)</w:t>
      </w:r>
      <w:bookmarkEnd w:id="594"/>
      <w:bookmarkEnd w:id="595"/>
      <w:bookmarkEnd w:id="596"/>
      <w:r w:rsidRPr="00382A07">
        <w:t xml:space="preserve"> </w:t>
      </w:r>
    </w:p>
    <w:bookmarkEnd w:id="597"/>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8"/>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382A07">
        <w:rPr>
          <w:sz w:val="24"/>
          <w:szCs w:val="24"/>
          <w:lang w:eastAsia="ru-RU"/>
        </w:rPr>
        <w:lastRenderedPageBreak/>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599"/>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fldSimple w:instr=" REF _Ref465850064 \r \h  \* MERGEFORMAT ">
        <w:r w:rsidR="006305A1" w:rsidRPr="006305A1">
          <w:rPr>
            <w:iCs/>
            <w:sz w:val="24"/>
            <w:szCs w:val="24"/>
            <w:lang w:eastAsia="ru-RU"/>
          </w:rPr>
          <w:t>3.7.9</w:t>
        </w:r>
      </w:fldSimple>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6305A1" w:rsidRPr="006305A1">
          <w:rPr>
            <w:iCs/>
            <w:sz w:val="24"/>
            <w:szCs w:val="24"/>
            <w:lang w:eastAsia="ru-RU"/>
          </w:rPr>
          <w:t>3.7.3</w:t>
        </w:r>
      </w:fldSimple>
      <w:r w:rsidRPr="00382A07">
        <w:rPr>
          <w:iCs/>
          <w:sz w:val="24"/>
          <w:szCs w:val="24"/>
          <w:lang w:eastAsia="ru-RU"/>
        </w:rPr>
        <w:t xml:space="preserve"> - </w:t>
      </w:r>
      <w:fldSimple w:instr=" REF _Ref306353005 \r \h  \* MERGEFORMAT ">
        <w:r w:rsidR="006305A1" w:rsidRPr="006305A1">
          <w:rPr>
            <w:iCs/>
            <w:sz w:val="24"/>
            <w:szCs w:val="24"/>
            <w:lang w:eastAsia="ru-RU"/>
          </w:rPr>
          <w:t>3.7.5</w:t>
        </w:r>
      </w:fldSimple>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0"/>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fldSimple w:instr=" REF _Ref465670219 \r \h  \* MERGEFORMAT ">
        <w:r w:rsidR="006305A1" w:rsidRPr="006305A1">
          <w:rPr>
            <w:sz w:val="24"/>
            <w:szCs w:val="24"/>
          </w:rPr>
          <w:t>3.11</w:t>
        </w:r>
      </w:fldSimple>
      <w:r w:rsidRPr="00991C07">
        <w:rPr>
          <w:sz w:val="24"/>
          <w:szCs w:val="24"/>
        </w:rPr>
        <w:t xml:space="preserve"> данной документации. При этом Участник в обязательном порядке помимо документов, указанных в п. </w:t>
      </w:r>
      <w:fldSimple w:instr=" REF _Ref468453355 \r \h  \* MERGEFORMAT ">
        <w:r w:rsidR="006305A1" w:rsidRPr="006305A1">
          <w:rPr>
            <w:sz w:val="24"/>
            <w:szCs w:val="24"/>
          </w:rPr>
          <w:t>3.7.8</w:t>
        </w:r>
      </w:fldSimple>
      <w:r w:rsidRPr="00991C07">
        <w:rPr>
          <w:sz w:val="24"/>
          <w:szCs w:val="24"/>
        </w:rPr>
        <w:t xml:space="preserve">, предоставляет документы, предусмотренные подпунктом </w:t>
      </w:r>
      <w:fldSimple w:instr=" REF _Ref465675151 \r \h  \* MERGEFORMAT ">
        <w:r w:rsidR="006305A1" w:rsidRPr="006305A1">
          <w:rPr>
            <w:sz w:val="24"/>
            <w:szCs w:val="24"/>
          </w:rPr>
          <w:t>3.11.2</w:t>
        </w:r>
      </w:fldSimple>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fldSimple w:instr=" REF _Ref465675151 \r \h  \* MERGEFORMAT ">
        <w:r w:rsidR="006305A1" w:rsidRPr="006305A1">
          <w:rPr>
            <w:sz w:val="24"/>
            <w:szCs w:val="24"/>
          </w:rPr>
          <w:t>3.11.2</w:t>
        </w:r>
      </w:fldSimple>
      <w:r w:rsidRPr="001018D6">
        <w:rPr>
          <w:sz w:val="24"/>
          <w:szCs w:val="24"/>
        </w:rPr>
        <w:t xml:space="preserve"> документации, предоставляются </w:t>
      </w:r>
      <w:r w:rsidRPr="001018D6">
        <w:rPr>
          <w:sz w:val="24"/>
          <w:szCs w:val="24"/>
        </w:rPr>
        <w:lastRenderedPageBreak/>
        <w:t>повторно.</w:t>
      </w:r>
    </w:p>
    <w:p w:rsidR="00031513" w:rsidRPr="001018D6" w:rsidRDefault="00031513" w:rsidP="00031513">
      <w:pPr>
        <w:pStyle w:val="2"/>
        <w:tabs>
          <w:tab w:val="num" w:pos="1134"/>
        </w:tabs>
        <w:spacing w:line="264" w:lineRule="auto"/>
        <w:rPr>
          <w:bCs w:val="0"/>
        </w:rPr>
      </w:pPr>
      <w:bookmarkStart w:id="602" w:name="_Ref471821960"/>
      <w:bookmarkStart w:id="603" w:name="_Toc471986593"/>
      <w:bookmarkStart w:id="604" w:name="_Toc472409204"/>
      <w:bookmarkStart w:id="605" w:name="_Toc472411818"/>
      <w:bookmarkStart w:id="606" w:name="_Ref303681924"/>
      <w:bookmarkStart w:id="607" w:name="_Ref303683914"/>
      <w:r w:rsidRPr="001018D6">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bookmarkEnd w:id="605"/>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F877C7"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w:t>
      </w:r>
      <w:r w:rsidRPr="00F877C7">
        <w:rPr>
          <w:sz w:val="24"/>
          <w:szCs w:val="24"/>
        </w:rPr>
        <w:t xml:space="preserve">Договора, сниженной на 15 процентов (коэффициент приоритета при поставке продукции российского происхождения принимается </w:t>
      </w:r>
      <w:r w:rsidRPr="00F877C7">
        <w:rPr>
          <w:i/>
          <w:sz w:val="24"/>
          <w:szCs w:val="24"/>
          <w:lang w:val="en-US"/>
        </w:rPr>
        <w:t>k</w:t>
      </w:r>
      <w:r w:rsidRPr="00F877C7">
        <w:rPr>
          <w:i/>
          <w:sz w:val="24"/>
          <w:szCs w:val="24"/>
          <w:vertAlign w:val="subscript"/>
        </w:rPr>
        <w:t>ПРИОР</w:t>
      </w:r>
      <w:r w:rsidRPr="00F877C7">
        <w:rPr>
          <w:sz w:val="24"/>
          <w:szCs w:val="24"/>
        </w:rPr>
        <w:t xml:space="preserve">=0,85, иначе </w:t>
      </w:r>
      <w:r w:rsidRPr="00F877C7">
        <w:rPr>
          <w:i/>
          <w:sz w:val="24"/>
          <w:szCs w:val="24"/>
          <w:lang w:val="en-US"/>
        </w:rPr>
        <w:t>k</w:t>
      </w:r>
      <w:r w:rsidRPr="00F877C7">
        <w:rPr>
          <w:i/>
          <w:sz w:val="24"/>
          <w:szCs w:val="24"/>
          <w:vertAlign w:val="subscript"/>
        </w:rPr>
        <w:t>ПРИОР</w:t>
      </w:r>
      <w:r w:rsidRPr="00F877C7">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F877C7"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F877C7">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F877C7">
        <w:rPr>
          <w:rFonts w:ascii="Times New Roman" w:hAnsi="Times New Roman" w:cs="Times New Roman"/>
          <w:sz w:val="24"/>
          <w:szCs w:val="24"/>
        </w:rPr>
        <w:t xml:space="preserve">а) закупка признана несостоявшейся (п. </w:t>
      </w:r>
      <w:fldSimple w:instr=" REF _Ref303251044 \r \h  \* MERGEFORMAT ">
        <w:r w:rsidR="006305A1" w:rsidRPr="00F877C7">
          <w:rPr>
            <w:rFonts w:ascii="Times New Roman" w:hAnsi="Times New Roman" w:cs="Times New Roman"/>
            <w:sz w:val="24"/>
            <w:szCs w:val="24"/>
          </w:rPr>
          <w:t>3.10</w:t>
        </w:r>
      </w:fldSimple>
      <w:r w:rsidRPr="00F877C7">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F877C7">
        <w:rPr>
          <w:rFonts w:ascii="Times New Roman" w:hAnsi="Times New Roman" w:cs="Times New Roman"/>
          <w:sz w:val="24"/>
          <w:szCs w:val="24"/>
        </w:rPr>
        <w:t xml:space="preserve">по запросу предложений </w:t>
      </w:r>
      <w:r w:rsidRPr="00F877C7">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w:t>
      </w:r>
      <w:r w:rsidRPr="001018D6">
        <w:rPr>
          <w:rFonts w:ascii="Times New Roman" w:hAnsi="Times New Roman" w:cs="Times New Roman"/>
          <w:sz w:val="24"/>
          <w:szCs w:val="24"/>
        </w:rPr>
        <w:t xml:space="preserve">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w:t>
      </w:r>
      <w:r w:rsidRPr="001018D6">
        <w:rPr>
          <w:rFonts w:ascii="Times New Roman" w:hAnsi="Times New Roman" w:cs="Times New Roman"/>
          <w:sz w:val="24"/>
          <w:szCs w:val="24"/>
        </w:rPr>
        <w:lastRenderedPageBreak/>
        <w:t>составляет менее 50 процентов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w:t>
      </w:r>
      <w:proofErr w:type="spellStart"/>
      <w:r w:rsidRPr="001018D6">
        <w:rPr>
          <w:rFonts w:ascii="Times New Roman" w:hAnsi="Times New Roman" w:cs="Times New Roman"/>
          <w:sz w:val="24"/>
          <w:szCs w:val="24"/>
        </w:rPr>
        <w:t>нач</w:t>
      </w:r>
      <w:proofErr w:type="spell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w:t>
      </w:r>
      <w:proofErr w:type="spellStart"/>
      <w:r w:rsidRPr="001018D6">
        <w:rPr>
          <w:rFonts w:ascii="Times New Roman" w:hAnsi="Times New Roman" w:cs="Times New Roman"/>
          <w:sz w:val="24"/>
          <w:szCs w:val="24"/>
        </w:rPr>
        <w:t>нач</w:t>
      </w:r>
      <w:proofErr w:type="spellEnd"/>
      <w:r w:rsidRPr="001018D6">
        <w:rPr>
          <w:rFonts w:ascii="Times New Roman" w:hAnsi="Times New Roman" w:cs="Times New Roman"/>
          <w:sz w:val="24"/>
          <w:szCs w:val="24"/>
        </w:rPr>
        <w:t>.(макс))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r w:rsidRPr="001018D6">
        <w:rPr>
          <w:sz w:val="24"/>
          <w:szCs w:val="24"/>
        </w:rPr>
        <w:t>Пр</w:t>
      </w:r>
      <w:proofErr w:type="spell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proofErr w:type="spellStart"/>
      <w:r w:rsidRPr="001018D6">
        <w:rPr>
          <w:sz w:val="24"/>
          <w:szCs w:val="24"/>
          <w:lang w:val="en-US"/>
        </w:rPr>
        <w:t>K</w:t>
      </w:r>
      <w:r w:rsidRPr="001018D6">
        <w:rPr>
          <w:i/>
          <w:sz w:val="24"/>
          <w:szCs w:val="24"/>
          <w:lang w:val="en-US"/>
        </w:rPr>
        <w:t>i</w:t>
      </w:r>
      <w:proofErr w:type="spellEnd"/>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w:t>
      </w:r>
      <w:proofErr w:type="spellStart"/>
      <w:r w:rsidRPr="001018D6">
        <w:rPr>
          <w:sz w:val="24"/>
          <w:szCs w:val="24"/>
        </w:rPr>
        <w:t>нач</w:t>
      </w:r>
      <w:proofErr w:type="spell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w:t>
      </w:r>
      <w:proofErr w:type="spellStart"/>
      <w:r w:rsidRPr="001018D6">
        <w:rPr>
          <w:sz w:val="24"/>
          <w:szCs w:val="24"/>
        </w:rPr>
        <w:t>нач</w:t>
      </w:r>
      <w:proofErr w:type="spell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r w:rsidRPr="001018D6">
        <w:rPr>
          <w:sz w:val="24"/>
          <w:szCs w:val="24"/>
          <w:lang w:val="en-US"/>
        </w:rPr>
        <w:t>kf</w:t>
      </w:r>
      <w:proofErr w:type="spellEnd"/>
      <w:r w:rsidRPr="001018D6">
        <w:rPr>
          <w:sz w:val="24"/>
          <w:szCs w:val="24"/>
        </w:rPr>
        <w:t xml:space="preserve">= Ц дог./ Ц </w:t>
      </w:r>
      <w:proofErr w:type="spellStart"/>
      <w:r w:rsidRPr="001018D6">
        <w:rPr>
          <w:sz w:val="24"/>
          <w:szCs w:val="24"/>
        </w:rPr>
        <w:t>нач</w:t>
      </w:r>
      <w:proofErr w:type="spellEnd"/>
      <w:r w:rsidRPr="001018D6">
        <w:rPr>
          <w:sz w:val="24"/>
          <w:szCs w:val="24"/>
        </w:rPr>
        <w:t xml:space="preserve">.(макс),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 xml:space="preserve">Ц </w:t>
      </w:r>
      <w:proofErr w:type="spellStart"/>
      <w:r w:rsidRPr="001018D6">
        <w:rPr>
          <w:sz w:val="24"/>
          <w:szCs w:val="24"/>
        </w:rPr>
        <w:t>нач</w:t>
      </w:r>
      <w:proofErr w:type="spellEnd"/>
      <w:r w:rsidRPr="001018D6">
        <w:rPr>
          <w:sz w:val="24"/>
          <w:szCs w:val="24"/>
        </w:rPr>
        <w:t xml:space="preserve">.(макс) – начальная (максимальная) цена Договора (лота) (п. </w:t>
      </w:r>
      <w:fldSimple w:instr=" REF _Ref472411304 \r \h  \* MERGEFORMAT ">
        <w:r w:rsidR="006305A1" w:rsidRPr="006305A1">
          <w:rPr>
            <w:sz w:val="24"/>
            <w:szCs w:val="24"/>
          </w:rPr>
          <w:t>3.3.7.1</w:t>
        </w:r>
      </w:fldSimple>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6305A1" w:rsidRPr="006305A1">
          <w:rPr>
            <w:bCs w:val="0"/>
            <w:sz w:val="24"/>
            <w:szCs w:val="24"/>
          </w:rPr>
          <w:t>5.2</w:t>
        </w:r>
      </w:fldSimple>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 xml:space="preserve">«Страна происхождения» наименование страны происхождения предлагаемой к поставке продукции. При этом </w:t>
      </w:r>
      <w:r w:rsidRPr="001018D6">
        <w:rPr>
          <w:sz w:val="24"/>
          <w:szCs w:val="24"/>
        </w:rPr>
        <w:lastRenderedPageBreak/>
        <w:t>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8" w:name="_Toc472411819"/>
      <w:bookmarkStart w:id="609" w:name="_Ref472412060"/>
      <w:bookmarkStart w:id="610" w:name="_Ref472412072"/>
      <w:r w:rsidRPr="001018D6">
        <w:t xml:space="preserve">Подведение итогов </w:t>
      </w:r>
      <w:r w:rsidR="00DF639D" w:rsidRPr="001018D6">
        <w:t>З</w:t>
      </w:r>
      <w:r w:rsidRPr="001018D6">
        <w:t>апроса предложений</w:t>
      </w:r>
      <w:bookmarkEnd w:id="606"/>
      <w:bookmarkEnd w:id="607"/>
      <w:bookmarkEnd w:id="608"/>
      <w:bookmarkEnd w:id="609"/>
      <w:bookmarkEnd w:id="610"/>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1"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1"/>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наилучшей</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2" w:name="_Ref303251044"/>
      <w:bookmarkStart w:id="613" w:name="_Toc472411820"/>
      <w:bookmarkStart w:id="614" w:name="_Ref191386295"/>
      <w:r w:rsidRPr="00382A07">
        <w:t>Признание запроса предложений несостоявшимся</w:t>
      </w:r>
      <w:bookmarkEnd w:id="612"/>
      <w:bookmarkEnd w:id="613"/>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5"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5"/>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7" w:name="_Ref311220495"/>
      <w:r w:rsidRPr="00382A07">
        <w:rPr>
          <w:bCs w:val="0"/>
          <w:sz w:val="24"/>
          <w:szCs w:val="24"/>
          <w:lang w:eastAsia="ru-RU"/>
        </w:rPr>
        <w:t xml:space="preserve">В </w:t>
      </w:r>
      <w:r w:rsidRPr="00382A07">
        <w:rPr>
          <w:bCs w:val="0"/>
          <w:sz w:val="24"/>
          <w:szCs w:val="24"/>
        </w:rPr>
        <w:t>случае</w:t>
      </w:r>
      <w:r w:rsidRPr="00382A07">
        <w:rPr>
          <w:bCs w:val="0"/>
          <w:sz w:val="24"/>
          <w:szCs w:val="24"/>
          <w:lang w:eastAsia="ru-RU"/>
        </w:rPr>
        <w:t xml:space="preserve">, если при проведении запроса предложений: </w:t>
      </w:r>
      <w:bookmarkEnd w:id="617"/>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8" w:name="_Ref465670219"/>
      <w:bookmarkStart w:id="619" w:name="_Toc468441704"/>
      <w:bookmarkStart w:id="620" w:name="_Toc472411821"/>
      <w:bookmarkStart w:id="621" w:name="_Ref303683929"/>
      <w:r w:rsidRPr="004A1A68">
        <w:rPr>
          <w:bCs w:val="0"/>
        </w:rPr>
        <w:lastRenderedPageBreak/>
        <w:t>Антидемпинговые меры</w:t>
      </w:r>
      <w:bookmarkEnd w:id="618"/>
      <w:bookmarkEnd w:id="619"/>
      <w:bookmarkEnd w:id="620"/>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fldSimple w:instr=" REF _Ref468456963 \r \h  \* MERGEFORMAT ">
        <w:r w:rsidR="006305A1" w:rsidRPr="006305A1">
          <w:rPr>
            <w:rFonts w:eastAsia="Times New Roman,Italic"/>
            <w:iCs/>
            <w:sz w:val="24"/>
            <w:szCs w:val="24"/>
          </w:rPr>
          <w:t>3.3.7</w:t>
        </w:r>
      </w:fldSimple>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2"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2"/>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fldSimple w:instr=" REF _Ref465675151 \r \h  \* MERGEFORMAT ">
        <w:r w:rsidR="006305A1" w:rsidRPr="006305A1">
          <w:rPr>
            <w:bCs/>
            <w:sz w:val="24"/>
            <w:szCs w:val="24"/>
          </w:rPr>
          <w:t>3.11.2</w:t>
        </w:r>
      </w:fldSimple>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fldSimple w:instr=" REF _Ref468457053 \r \h  \* MERGEFORMAT ">
        <w:r w:rsidR="006305A1" w:rsidRPr="006305A1">
          <w:rPr>
            <w:sz w:val="24"/>
            <w:szCs w:val="24"/>
          </w:rPr>
          <w:t>3.6.2.5</w:t>
        </w:r>
      </w:fldSimple>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fldSimple w:instr=" REF _Ref465437572 \r \h  \* MERGEFORMAT ">
        <w:r w:rsidR="006305A1" w:rsidRPr="006305A1">
          <w:rPr>
            <w:sz w:val="24"/>
            <w:szCs w:val="24"/>
          </w:rPr>
          <w:t>3.13.2</w:t>
        </w:r>
      </w:fldSimple>
      <w:r w:rsidR="007929A7" w:rsidRPr="001018D6">
        <w:rPr>
          <w:sz w:val="24"/>
          <w:szCs w:val="24"/>
        </w:rPr>
        <w:t>-</w:t>
      </w:r>
      <w:fldSimple w:instr=" REF _Ref465440181 \r \h  \* MERGEFORMAT ">
        <w:r w:rsidR="006305A1" w:rsidRPr="006305A1">
          <w:rPr>
            <w:sz w:val="24"/>
            <w:szCs w:val="24"/>
          </w:rPr>
          <w:t>3.13.4</w:t>
        </w:r>
      </w:fldSimple>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fldSimple w:instr=" REF _Ref465437572 \r \h  \* MERGEFORMAT ">
        <w:r w:rsidR="006305A1" w:rsidRPr="006305A1">
          <w:rPr>
            <w:sz w:val="24"/>
            <w:szCs w:val="24"/>
          </w:rPr>
          <w:t>3.13.2</w:t>
        </w:r>
      </w:fldSimple>
      <w:r w:rsidRPr="001018D6">
        <w:rPr>
          <w:sz w:val="24"/>
          <w:szCs w:val="24"/>
        </w:rPr>
        <w:t>-</w:t>
      </w:r>
      <w:fldSimple w:instr=" REF _Ref465440181 \r \h  \* MERGEFORMAT ">
        <w:r w:rsidR="006305A1" w:rsidRPr="006305A1">
          <w:rPr>
            <w:sz w:val="24"/>
            <w:szCs w:val="24"/>
          </w:rPr>
          <w:t>3.13.4</w:t>
        </w:r>
      </w:fldSimple>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3" w:name="_Ref468462141"/>
      <w:bookmarkStart w:id="624" w:name="_Toc472411822"/>
      <w:r w:rsidRPr="004A1A68">
        <w:lastRenderedPageBreak/>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4"/>
      <w:bookmarkEnd w:id="621"/>
      <w:bookmarkEnd w:id="623"/>
      <w:bookmarkEnd w:id="624"/>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5" w:name="_Ref294695403"/>
      <w:bookmarkStart w:id="626"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5"/>
      <w:bookmarkEnd w:id="626"/>
      <w:r w:rsidR="00717F60" w:rsidRPr="004A1A68">
        <w:rPr>
          <w:sz w:val="24"/>
          <w:szCs w:val="24"/>
        </w:rPr>
        <w:t xml:space="preserve"> </w:t>
      </w:r>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предоставления обеспечения исполнения обязательств </w:t>
      </w:r>
      <w:r w:rsidR="00E52DE6" w:rsidRPr="004A1A68">
        <w:rPr>
          <w:sz w:val="24"/>
          <w:szCs w:val="24"/>
        </w:rPr>
        <w:t xml:space="preserve">Поставщика </w:t>
      </w:r>
      <w:r w:rsidRPr="004A1A68">
        <w:rPr>
          <w:sz w:val="24"/>
          <w:szCs w:val="24"/>
        </w:rPr>
        <w:t xml:space="preserve">по Договору, связанных с выполнением антидемпинговых мер, изложенных в подпункте </w:t>
      </w:r>
      <w:fldSimple w:instr=" REF _Ref465670219 \r \h  \* MERGEFORMAT ">
        <w:r w:rsidR="006305A1" w:rsidRPr="006305A1">
          <w:rPr>
            <w:sz w:val="24"/>
            <w:szCs w:val="24"/>
          </w:rPr>
          <w:t>3.11</w:t>
        </w:r>
      </w:fldSimple>
      <w:r w:rsidRPr="004A1A68">
        <w:rPr>
          <w:sz w:val="24"/>
          <w:szCs w:val="24"/>
        </w:rPr>
        <w:t xml:space="preserve">, обговариваются на этапе преддоговорных переговоров с учетом требований, изложенных в подпунктах </w:t>
      </w:r>
      <w:fldSimple w:instr=" REF _Ref465437572 \r \h  \* MERGEFORMAT ">
        <w:r w:rsidR="006305A1" w:rsidRPr="006305A1">
          <w:rPr>
            <w:sz w:val="24"/>
            <w:szCs w:val="24"/>
          </w:rPr>
          <w:t>3.13.2</w:t>
        </w:r>
      </w:fldSimple>
      <w:r w:rsidRPr="001018D6">
        <w:rPr>
          <w:sz w:val="24"/>
          <w:szCs w:val="24"/>
        </w:rPr>
        <w:t>-</w:t>
      </w:r>
      <w:fldSimple w:instr=" REF _Ref465440181 \r \h  \* MERGEFORMAT ">
        <w:r w:rsidR="006305A1" w:rsidRPr="006305A1">
          <w:rPr>
            <w:sz w:val="24"/>
            <w:szCs w:val="24"/>
          </w:rPr>
          <w:t>3.13.4</w:t>
        </w:r>
      </w:fldSimple>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7"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r w:rsidR="00696966" w:rsidRPr="004A1A68">
        <w:rPr>
          <w:sz w:val="24"/>
          <w:szCs w:val="24"/>
        </w:rPr>
        <w:t>наилучшей</w:t>
      </w:r>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7"/>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fldSimple w:instr=" REF _Ref294695546 \r \h  \* MERGEFORMAT ">
        <w:r w:rsidR="006305A1" w:rsidRPr="006305A1">
          <w:rPr>
            <w:bCs w:val="0"/>
            <w:sz w:val="24"/>
            <w:szCs w:val="24"/>
          </w:rPr>
          <w:t xml:space="preserve"> 1.2.6 </w:t>
        </w:r>
      </w:fldSimple>
      <w:r w:rsidRPr="004A1A68">
        <w:rPr>
          <w:bCs w:val="0"/>
          <w:sz w:val="24"/>
          <w:szCs w:val="24"/>
        </w:rPr>
        <w:t>и/или в срок, определенный в п.</w:t>
      </w:r>
      <w:r w:rsidR="001716DB" w:rsidRPr="004A1A68">
        <w:rPr>
          <w:bCs w:val="0"/>
          <w:sz w:val="24"/>
          <w:szCs w:val="24"/>
        </w:rPr>
        <w:t xml:space="preserve"> </w:t>
      </w:r>
      <w:fldSimple w:instr=" REF _Ref294695403 \n \h  \* MERGEFORMAT ">
        <w:r w:rsidR="006305A1" w:rsidRPr="006305A1">
          <w:rPr>
            <w:bCs w:val="0"/>
            <w:sz w:val="24"/>
            <w:szCs w:val="24"/>
          </w:rPr>
          <w:t>3.12.3</w:t>
        </w:r>
      </w:fldSimple>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537CA2">
        <w:fldChar w:fldCharType="begin"/>
      </w:r>
      <w:r w:rsidR="00991C07">
        <w:rPr>
          <w:bCs w:val="0"/>
          <w:sz w:val="24"/>
          <w:szCs w:val="24"/>
        </w:rPr>
        <w:instrText xml:space="preserve"> REF _Ref472412248 \r \h </w:instrText>
      </w:r>
      <w:r w:rsidR="00537CA2">
        <w:fldChar w:fldCharType="separate"/>
      </w:r>
      <w:r w:rsidR="006305A1">
        <w:rPr>
          <w:bCs w:val="0"/>
          <w:sz w:val="24"/>
          <w:szCs w:val="24"/>
        </w:rPr>
        <w:t>3.13</w:t>
      </w:r>
      <w:r w:rsidR="00537CA2">
        <w:fldChar w:fldCharType="end"/>
      </w:r>
      <w:r w:rsidR="00B80887" w:rsidRPr="004A1A68">
        <w:rPr>
          <w:bCs w:val="0"/>
          <w:sz w:val="24"/>
          <w:szCs w:val="24"/>
        </w:rPr>
        <w:t>)</w:t>
      </w:r>
      <w:r w:rsidRPr="004A1A68">
        <w:rPr>
          <w:bCs w:val="0"/>
          <w:sz w:val="24"/>
          <w:szCs w:val="24"/>
        </w:rPr>
        <w:t>;</w:t>
      </w:r>
    </w:p>
    <w:p w:rsidR="00717F60" w:rsidRPr="000D2D6A"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 xml:space="preserve">а путем проведения переговоров (за исключением случаев, когда такие переговоры проводятся по инициативе Заказчика в </w:t>
      </w:r>
      <w:r w:rsidRPr="000D2D6A">
        <w:rPr>
          <w:bCs w:val="0"/>
          <w:sz w:val="24"/>
          <w:szCs w:val="24"/>
        </w:rPr>
        <w:t>соответствии с решением закупочной комиссии)</w:t>
      </w:r>
      <w:r w:rsidR="009B44CF" w:rsidRPr="000D2D6A">
        <w:rPr>
          <w:bCs w:val="0"/>
          <w:sz w:val="24"/>
          <w:szCs w:val="24"/>
        </w:rPr>
        <w:t>;</w:t>
      </w:r>
    </w:p>
    <w:p w:rsidR="009B44CF" w:rsidRPr="000D2D6A" w:rsidRDefault="009B44CF" w:rsidP="00D75CA2">
      <w:pPr>
        <w:widowControl w:val="0"/>
        <w:numPr>
          <w:ilvl w:val="2"/>
          <w:numId w:val="14"/>
        </w:numPr>
        <w:tabs>
          <w:tab w:val="left" w:pos="851"/>
        </w:tabs>
        <w:overflowPunct w:val="0"/>
        <w:autoSpaceDE w:val="0"/>
        <w:spacing w:line="264" w:lineRule="auto"/>
        <w:rPr>
          <w:bCs w:val="0"/>
          <w:sz w:val="24"/>
          <w:szCs w:val="24"/>
        </w:rPr>
      </w:pPr>
      <w:r w:rsidRPr="000D2D6A">
        <w:rPr>
          <w:sz w:val="24"/>
          <w:szCs w:val="24"/>
        </w:rPr>
        <w:t xml:space="preserve">отказался от представления документов, </w:t>
      </w:r>
      <w:r w:rsidR="005A6816" w:rsidRPr="000D2D6A">
        <w:rPr>
          <w:sz w:val="24"/>
          <w:szCs w:val="24"/>
        </w:rPr>
        <w:t>в том числе в отведенные для этого сроки,</w:t>
      </w:r>
      <w:r w:rsidR="005A6816" w:rsidRPr="000D2D6A">
        <w:t xml:space="preserve"> </w:t>
      </w:r>
      <w:r w:rsidRPr="000D2D6A">
        <w:rPr>
          <w:sz w:val="24"/>
          <w:szCs w:val="24"/>
        </w:rPr>
        <w:t xml:space="preserve">подтверждающих его полномочия на поставку продукции от производителя(ей) данной продукции (п. </w:t>
      </w:r>
      <w:fldSimple w:instr=" REF _Ref466909528 \r \h  \* MERGEFORMAT ">
        <w:r w:rsidR="006305A1" w:rsidRPr="000D2D6A">
          <w:rPr>
            <w:sz w:val="24"/>
            <w:szCs w:val="24"/>
          </w:rPr>
          <w:t>3.3.8.9</w:t>
        </w:r>
      </w:fldSimple>
      <w:r w:rsidRPr="000D2D6A">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8"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fldSimple w:instr=" REF _Ref305979053 \r \h  \* MERGEFORMAT ">
        <w:r w:rsidR="006305A1" w:rsidRPr="006305A1">
          <w:rPr>
            <w:sz w:val="24"/>
            <w:szCs w:val="24"/>
          </w:rPr>
          <w:t>3.12.5</w:t>
        </w:r>
      </w:fldSimple>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8"/>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w:t>
      </w:r>
      <w:r w:rsidRPr="001018D6">
        <w:rPr>
          <w:sz w:val="24"/>
          <w:szCs w:val="24"/>
        </w:rPr>
        <w:lastRenderedPageBreak/>
        <w:t xml:space="preserve">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Toc181693189"/>
      <w:bookmarkStart w:id="631" w:name="_Ref190680463"/>
      <w:bookmarkStart w:id="632" w:name="_Ref306140410"/>
      <w:bookmarkStart w:id="633" w:name="_Ref306142159"/>
      <w:bookmarkStart w:id="634" w:name="_Ref468200380"/>
      <w:bookmarkStart w:id="635" w:name="_Ref468200508"/>
      <w:bookmarkStart w:id="636" w:name="_Ref303102866"/>
      <w:bookmarkStart w:id="637" w:name="_Toc305835589"/>
      <w:bookmarkStart w:id="638" w:name="_Ref303683952"/>
      <w:bookmarkStart w:id="639" w:name="__RefNumPara__840_922829174"/>
      <w:bookmarkEnd w:id="629"/>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fldSimple w:instr=" REF _Ref471821960 \r \h  \* MERGEFORMAT ">
        <w:r w:rsidR="006305A1" w:rsidRPr="006305A1">
          <w:rPr>
            <w:sz w:val="24"/>
            <w:szCs w:val="24"/>
          </w:rPr>
          <w:t>3.8</w:t>
        </w:r>
      </w:fldSimple>
      <w:r w:rsidRPr="001018D6">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0" w:name="_Toc472411823"/>
      <w:bookmarkStart w:id="641" w:name="_Ref472412218"/>
      <w:bookmarkStart w:id="642" w:name="_Ref472412231"/>
      <w:bookmarkStart w:id="643"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0"/>
      <w:bookmarkEnd w:id="631"/>
      <w:bookmarkEnd w:id="632"/>
      <w:bookmarkEnd w:id="633"/>
      <w:bookmarkEnd w:id="634"/>
      <w:bookmarkEnd w:id="635"/>
      <w:bookmarkEnd w:id="640"/>
      <w:bookmarkEnd w:id="641"/>
      <w:bookmarkEnd w:id="642"/>
      <w:bookmarkEnd w:id="643"/>
      <w:r w:rsidRPr="001018D6">
        <w:t xml:space="preserve"> </w:t>
      </w:r>
      <w:bookmarkEnd w:id="636"/>
      <w:bookmarkEnd w:id="637"/>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fldSimple w:instr=" REF _Ref440272931 \r \h  \* MERGEFORMAT ">
        <w:r w:rsidR="006305A1">
          <w:t>2</w:t>
        </w:r>
      </w:fldSimple>
      <w:r w:rsidRPr="004A1A68">
        <w:rPr>
          <w:sz w:val="24"/>
          <w:szCs w:val="24"/>
        </w:rPr>
        <w:t>)</w:t>
      </w:r>
      <w:r w:rsidRPr="004A1A68">
        <w:rPr>
          <w:color w:val="7030A0"/>
          <w:sz w:val="24"/>
          <w:szCs w:val="24"/>
        </w:rPr>
        <w:t xml:space="preserve"> </w:t>
      </w:r>
      <w:r w:rsidRPr="004A1A68">
        <w:rPr>
          <w:sz w:val="24"/>
          <w:szCs w:val="24"/>
        </w:rPr>
        <w:t xml:space="preserve">и подпункте </w:t>
      </w:r>
      <w:fldSimple w:instr=" REF _Ref465437572 \r \h  \* MERGEFORMAT ">
        <w:r w:rsidR="006305A1" w:rsidRPr="006305A1">
          <w:rPr>
            <w:sz w:val="24"/>
            <w:szCs w:val="24"/>
          </w:rPr>
          <w:t>3.13.2</w:t>
        </w:r>
      </w:fldSimple>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4"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4"/>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fldSimple w:instr=" REF _Ref468973820 \r \h  \* MERGEFORMAT ">
        <w:r w:rsidR="006305A1" w:rsidRPr="006305A1">
          <w:rPr>
            <w:sz w:val="24"/>
            <w:szCs w:val="24"/>
          </w:rPr>
          <w:t>3.3.14.4.4</w:t>
        </w:r>
      </w:fldSimple>
      <w:r w:rsidR="000E668A" w:rsidRPr="00031513">
        <w:rPr>
          <w:sz w:val="24"/>
          <w:szCs w:val="24"/>
        </w:rPr>
        <w:t>)</w:t>
      </w:r>
      <w:r w:rsidRPr="004A1A68">
        <w:rPr>
          <w:sz w:val="24"/>
          <w:szCs w:val="24"/>
        </w:rPr>
        <w:t xml:space="preserve">. Выбор способа обеспечения исполнения обязательств </w:t>
      </w:r>
      <w:r w:rsidR="00E52DE6" w:rsidRPr="004A1A68">
        <w:rPr>
          <w:sz w:val="24"/>
          <w:szCs w:val="24"/>
        </w:rPr>
        <w:t xml:space="preserve">Поставщика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fldSimple w:instr=" REF _Ref440272931 \r \h  \* MERGEFORMAT ">
        <w:r w:rsidR="006305A1">
          <w:t>2</w:t>
        </w:r>
      </w:fldSimple>
      <w:r w:rsidRPr="004A1A68">
        <w:rPr>
          <w:sz w:val="24"/>
          <w:szCs w:val="24"/>
        </w:rPr>
        <w:t xml:space="preserve">) с учетом требований, изложенных в подпункте </w:t>
      </w:r>
      <w:fldSimple w:instr=" REF _Ref465437572 \r \h  \* MERGEFORMAT ">
        <w:r w:rsidR="006305A1" w:rsidRPr="006305A1">
          <w:rPr>
            <w:sz w:val="24"/>
            <w:szCs w:val="24"/>
          </w:rPr>
          <w:t>3.13.2</w:t>
        </w:r>
      </w:fldSimple>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fldSimple w:instr=" REF _Ref468462141 \r \h  \* MERGEFORMAT ">
        <w:r w:rsidR="006305A1" w:rsidRPr="006305A1">
          <w:rPr>
            <w:sz w:val="24"/>
            <w:szCs w:val="24"/>
          </w:rPr>
          <w:t>3.12</w:t>
        </w:r>
      </w:fldSimple>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5"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fldSimple w:instr=" REF _Ref468462243 \r \h  \* MERGEFORMAT ">
        <w:r w:rsidR="006305A1" w:rsidRPr="006305A1">
          <w:rPr>
            <w:sz w:val="24"/>
            <w:szCs w:val="24"/>
          </w:rPr>
          <w:t>3.12.6</w:t>
        </w:r>
      </w:fldSimple>
      <w:r w:rsidRPr="004A1A68">
        <w:rPr>
          <w:sz w:val="24"/>
          <w:szCs w:val="24"/>
        </w:rPr>
        <w:t>.</w:t>
      </w:r>
      <w:bookmarkEnd w:id="645"/>
    </w:p>
    <w:p w:rsidR="00932C0A" w:rsidRPr="004A1A68" w:rsidRDefault="00932C0A" w:rsidP="00B42AE0">
      <w:pPr>
        <w:pStyle w:val="2"/>
        <w:tabs>
          <w:tab w:val="clear" w:pos="1700"/>
          <w:tab w:val="left" w:pos="709"/>
        </w:tabs>
        <w:spacing w:line="264" w:lineRule="auto"/>
      </w:pPr>
      <w:bookmarkStart w:id="646" w:name="_Ref303694483"/>
      <w:bookmarkStart w:id="647" w:name="_Toc305835590"/>
      <w:bookmarkStart w:id="648" w:name="_Ref306140451"/>
      <w:bookmarkStart w:id="649" w:name="_Toc472411824"/>
      <w:r w:rsidRPr="004A1A68">
        <w:lastRenderedPageBreak/>
        <w:t xml:space="preserve">Уведомление о результатах </w:t>
      </w:r>
      <w:bookmarkEnd w:id="646"/>
      <w:bookmarkEnd w:id="647"/>
      <w:r w:rsidRPr="004A1A68">
        <w:t>запроса предложений</w:t>
      </w:r>
      <w:bookmarkEnd w:id="648"/>
      <w:bookmarkEnd w:id="649"/>
    </w:p>
    <w:bookmarkEnd w:id="638"/>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fldSimple w:instr=" REF _Ref191386085 \r \h  \* MERGEFORMAT ">
        <w:r w:rsidR="006305A1" w:rsidRPr="006305A1">
          <w:rPr>
            <w:iCs/>
            <w:sz w:val="24"/>
            <w:szCs w:val="24"/>
          </w:rPr>
          <w:t>1.1.1</w:t>
        </w:r>
      </w:fldSimple>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0" w:name="_Ref440270568"/>
      <w:bookmarkStart w:id="651" w:name="_Ref440274159"/>
      <w:bookmarkStart w:id="652" w:name="_Ref440292555"/>
      <w:bookmarkStart w:id="653" w:name="_Ref440292779"/>
      <w:bookmarkStart w:id="654" w:name="_Toc472411825"/>
      <w:r w:rsidRPr="00382A07">
        <w:rPr>
          <w:szCs w:val="24"/>
        </w:rPr>
        <w:lastRenderedPageBreak/>
        <w:t>Техническая часть</w:t>
      </w:r>
      <w:bookmarkEnd w:id="650"/>
      <w:bookmarkEnd w:id="651"/>
      <w:bookmarkEnd w:id="652"/>
      <w:bookmarkEnd w:id="653"/>
      <w:bookmarkEnd w:id="654"/>
      <w:r w:rsidRPr="00382A07">
        <w:rPr>
          <w:szCs w:val="24"/>
        </w:rPr>
        <w:t xml:space="preserve"> </w:t>
      </w:r>
    </w:p>
    <w:p w:rsidR="002B5044" w:rsidRPr="00382A07" w:rsidRDefault="002B5044" w:rsidP="002A47D1">
      <w:pPr>
        <w:pStyle w:val="2"/>
        <w:ind w:left="1701" w:hanging="1134"/>
      </w:pPr>
      <w:bookmarkStart w:id="655" w:name="_Toc176064096"/>
      <w:bookmarkStart w:id="656" w:name="_Toc176338524"/>
      <w:bookmarkStart w:id="657" w:name="_Toc180399752"/>
      <w:bookmarkStart w:id="658" w:name="_Toc191205941"/>
      <w:bookmarkStart w:id="659" w:name="_Toc194315544"/>
      <w:bookmarkStart w:id="660" w:name="_Toc423421725"/>
      <w:bookmarkStart w:id="661" w:name="_Toc472411826"/>
      <w:r w:rsidRPr="00382A07">
        <w:t>Общие требования к условиям поставки продукции</w:t>
      </w:r>
      <w:bookmarkStart w:id="662" w:name="_Toc176064097"/>
      <w:bookmarkStart w:id="663" w:name="_Toc176338525"/>
      <w:bookmarkStart w:id="664" w:name="_Toc180399753"/>
      <w:bookmarkStart w:id="665" w:name="_Toc189457101"/>
      <w:bookmarkStart w:id="666" w:name="_Toc189461737"/>
      <w:bookmarkStart w:id="667" w:name="_Toc189462011"/>
      <w:bookmarkStart w:id="668" w:name="_Toc191273610"/>
      <w:bookmarkStart w:id="669" w:name="_Toc167189319"/>
      <w:bookmarkStart w:id="670" w:name="_Toc168725254"/>
      <w:bookmarkEnd w:id="655"/>
      <w:bookmarkEnd w:id="656"/>
      <w:bookmarkEnd w:id="657"/>
      <w:bookmarkEnd w:id="658"/>
      <w:bookmarkEnd w:id="659"/>
      <w:bookmarkEnd w:id="660"/>
      <w:bookmarkEnd w:id="661"/>
    </w:p>
    <w:p w:rsidR="002B5044" w:rsidRPr="00382A07" w:rsidRDefault="002B5044" w:rsidP="002B5044">
      <w:pPr>
        <w:pStyle w:val="3"/>
        <w:ind w:left="0" w:firstLine="851"/>
        <w:jc w:val="both"/>
        <w:rPr>
          <w:b w:val="0"/>
          <w:szCs w:val="24"/>
        </w:rPr>
      </w:pPr>
      <w:bookmarkStart w:id="671" w:name="_Toc439166308"/>
      <w:bookmarkStart w:id="672" w:name="_Toc439170656"/>
      <w:bookmarkStart w:id="673" w:name="_Toc439172758"/>
      <w:bookmarkStart w:id="674" w:name="_Toc439173202"/>
      <w:bookmarkStart w:id="675" w:name="_Toc439238196"/>
      <w:bookmarkStart w:id="676" w:name="_Toc439252748"/>
      <w:bookmarkStart w:id="677" w:name="_Toc439323606"/>
      <w:bookmarkStart w:id="678" w:name="_Toc439323722"/>
      <w:bookmarkStart w:id="679" w:name="_Toc440357120"/>
      <w:bookmarkStart w:id="680" w:name="_Toc440359675"/>
      <w:bookmarkStart w:id="681" w:name="_Toc440632139"/>
      <w:bookmarkStart w:id="682" w:name="_Toc440875960"/>
      <w:bookmarkStart w:id="683" w:name="_Toc441130988"/>
      <w:bookmarkStart w:id="684" w:name="_Toc447269803"/>
      <w:bookmarkStart w:id="685" w:name="_Toc464120625"/>
      <w:bookmarkStart w:id="686" w:name="_Toc466970545"/>
      <w:bookmarkStart w:id="687" w:name="_Toc468462459"/>
      <w:bookmarkStart w:id="688" w:name="_Toc469482052"/>
      <w:bookmarkStart w:id="689" w:name="_Toc472411827"/>
      <w:r w:rsidRPr="00382A07">
        <w:rPr>
          <w:b w:val="0"/>
          <w:szCs w:val="24"/>
        </w:rPr>
        <w:t>Продукция должна быть новой и ранее неиспользованной.</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382A07" w:rsidRDefault="002B5044" w:rsidP="002B5044">
      <w:pPr>
        <w:pStyle w:val="3"/>
        <w:ind w:left="0" w:firstLine="851"/>
        <w:jc w:val="both"/>
        <w:rPr>
          <w:b w:val="0"/>
          <w:szCs w:val="24"/>
        </w:rPr>
      </w:pPr>
      <w:bookmarkStart w:id="690" w:name="_Toc439166309"/>
      <w:bookmarkStart w:id="691" w:name="_Toc439170657"/>
      <w:bookmarkStart w:id="692" w:name="_Toc439172759"/>
      <w:bookmarkStart w:id="693" w:name="_Toc439173203"/>
      <w:bookmarkStart w:id="694" w:name="_Toc439238197"/>
      <w:bookmarkStart w:id="695" w:name="_Toc439252749"/>
      <w:bookmarkStart w:id="696" w:name="_Toc439323607"/>
      <w:bookmarkStart w:id="697" w:name="_Toc439323723"/>
      <w:bookmarkStart w:id="698" w:name="_Toc440357121"/>
      <w:bookmarkStart w:id="699" w:name="_Toc440359676"/>
      <w:bookmarkStart w:id="700" w:name="_Toc440632140"/>
      <w:bookmarkStart w:id="701" w:name="_Toc440875961"/>
      <w:bookmarkStart w:id="702" w:name="_Toc441130989"/>
      <w:bookmarkStart w:id="703" w:name="_Toc447269804"/>
      <w:bookmarkStart w:id="704" w:name="_Toc464120626"/>
      <w:bookmarkStart w:id="705" w:name="_Toc466970546"/>
      <w:bookmarkStart w:id="706" w:name="_Toc468462460"/>
      <w:bookmarkStart w:id="707" w:name="_Toc469482053"/>
      <w:bookmarkStart w:id="708" w:name="_Toc472411828"/>
      <w:r w:rsidRPr="00382A07">
        <w:rPr>
          <w:b w:val="0"/>
          <w:szCs w:val="24"/>
        </w:rPr>
        <w:t>Продукция должна соответствовать ГОСТ, ТУ и Технической политике ПАО «МРСК Центра».</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F877C7" w:rsidRDefault="002B5044" w:rsidP="0021751A">
      <w:pPr>
        <w:pStyle w:val="2"/>
        <w:ind w:left="1701" w:hanging="1134"/>
      </w:pPr>
      <w:bookmarkStart w:id="709" w:name="_Toc423421726"/>
      <w:bookmarkStart w:id="710" w:name="_Ref450646963"/>
      <w:bookmarkStart w:id="711" w:name="_Toc472411829"/>
      <w:r w:rsidRPr="00382A07">
        <w:t xml:space="preserve">Перечень, объемы и </w:t>
      </w:r>
      <w:r w:rsidRPr="00F877C7">
        <w:t>характеристики закупаемой продукции</w:t>
      </w:r>
      <w:bookmarkEnd w:id="662"/>
      <w:bookmarkEnd w:id="663"/>
      <w:bookmarkEnd w:id="664"/>
      <w:bookmarkEnd w:id="665"/>
      <w:bookmarkEnd w:id="666"/>
      <w:bookmarkEnd w:id="667"/>
      <w:bookmarkEnd w:id="668"/>
      <w:bookmarkEnd w:id="709"/>
      <w:bookmarkEnd w:id="710"/>
      <w:bookmarkEnd w:id="711"/>
    </w:p>
    <w:p w:rsidR="002B5044" w:rsidRPr="00382A07" w:rsidRDefault="002B5044" w:rsidP="002B5044">
      <w:pPr>
        <w:pStyle w:val="3"/>
        <w:ind w:left="0" w:firstLine="851"/>
        <w:jc w:val="both"/>
        <w:rPr>
          <w:b w:val="0"/>
          <w:szCs w:val="24"/>
        </w:rPr>
      </w:pPr>
      <w:bookmarkStart w:id="712" w:name="_Toc439166311"/>
      <w:bookmarkStart w:id="713" w:name="_Toc439170659"/>
      <w:bookmarkStart w:id="714" w:name="_Toc439172761"/>
      <w:bookmarkStart w:id="715" w:name="_Toc439173205"/>
      <w:bookmarkStart w:id="716" w:name="_Toc439238199"/>
      <w:bookmarkStart w:id="717" w:name="_Toc439252751"/>
      <w:bookmarkStart w:id="718" w:name="_Toc439323609"/>
      <w:bookmarkStart w:id="719" w:name="_Toc439323725"/>
      <w:bookmarkStart w:id="720" w:name="_Toc440357123"/>
      <w:bookmarkStart w:id="721" w:name="_Toc440359678"/>
      <w:bookmarkStart w:id="722" w:name="_Toc440632142"/>
      <w:bookmarkStart w:id="723" w:name="_Toc440875963"/>
      <w:bookmarkStart w:id="724" w:name="_Toc441130991"/>
      <w:bookmarkStart w:id="725" w:name="_Toc447269806"/>
      <w:bookmarkStart w:id="726" w:name="_Toc464120628"/>
      <w:bookmarkStart w:id="727" w:name="_Toc466970548"/>
      <w:bookmarkStart w:id="728" w:name="_Toc468462462"/>
      <w:bookmarkStart w:id="729" w:name="_Toc469482055"/>
      <w:bookmarkStart w:id="730" w:name="_Toc472411830"/>
      <w:r w:rsidRPr="00F877C7">
        <w:rPr>
          <w:b w:val="0"/>
          <w:szCs w:val="24"/>
        </w:rPr>
        <w:t>Техническ</w:t>
      </w:r>
      <w:r w:rsidR="003776BB" w:rsidRPr="00F877C7">
        <w:rPr>
          <w:b w:val="0"/>
          <w:szCs w:val="24"/>
        </w:rPr>
        <w:t>ое(</w:t>
      </w:r>
      <w:proofErr w:type="spellStart"/>
      <w:r w:rsidRPr="00F877C7">
        <w:rPr>
          <w:b w:val="0"/>
          <w:szCs w:val="24"/>
        </w:rPr>
        <w:t>ие</w:t>
      </w:r>
      <w:proofErr w:type="spellEnd"/>
      <w:r w:rsidR="003776BB" w:rsidRPr="00F877C7">
        <w:rPr>
          <w:b w:val="0"/>
          <w:szCs w:val="24"/>
        </w:rPr>
        <w:t>)</w:t>
      </w:r>
      <w:r w:rsidRPr="00F877C7">
        <w:rPr>
          <w:b w:val="0"/>
          <w:szCs w:val="24"/>
        </w:rPr>
        <w:t xml:space="preserve"> задани</w:t>
      </w:r>
      <w:r w:rsidR="003776BB" w:rsidRPr="00F877C7">
        <w:rPr>
          <w:b w:val="0"/>
          <w:szCs w:val="24"/>
        </w:rPr>
        <w:t>е(</w:t>
      </w:r>
      <w:r w:rsidRPr="00F877C7">
        <w:rPr>
          <w:b w:val="0"/>
          <w:szCs w:val="24"/>
        </w:rPr>
        <w:t>я</w:t>
      </w:r>
      <w:r w:rsidR="003776BB" w:rsidRPr="00F877C7">
        <w:rPr>
          <w:b w:val="0"/>
          <w:szCs w:val="24"/>
        </w:rPr>
        <w:t>)</w:t>
      </w:r>
      <w:r w:rsidRPr="00F877C7">
        <w:rPr>
          <w:b w:val="0"/>
          <w:szCs w:val="24"/>
        </w:rPr>
        <w:t xml:space="preserve"> </w:t>
      </w:r>
      <w:r w:rsidR="00A154B7" w:rsidRPr="00F877C7">
        <w:rPr>
          <w:b w:val="0"/>
          <w:szCs w:val="24"/>
        </w:rPr>
        <w:t>по Лоту №1 (подраздел</w:t>
      </w:r>
      <w:r w:rsidR="00A154B7" w:rsidRPr="00382A07">
        <w:rPr>
          <w:b w:val="0"/>
          <w:szCs w:val="24"/>
        </w:rPr>
        <w:t xml:space="preserve"> </w:t>
      </w:r>
      <w:fldSimple w:instr=" REF _Ref440275279 \r \h  \* MERGEFORMAT ">
        <w:r w:rsidR="006305A1" w:rsidRPr="006305A1">
          <w:rPr>
            <w:b w:val="0"/>
            <w:szCs w:val="24"/>
          </w:rPr>
          <w:t>1.1.4</w:t>
        </w:r>
      </w:fldSimple>
      <w:r w:rsidR="00A154B7" w:rsidRPr="00382A07">
        <w:rPr>
          <w:b w:val="0"/>
          <w:szCs w:val="24"/>
        </w:rPr>
        <w:t>)</w:t>
      </w:r>
      <w:r w:rsidRPr="00382A07">
        <w:rPr>
          <w:b w:val="0"/>
          <w:szCs w:val="24"/>
        </w:rPr>
        <w:t xml:space="preserve"> изложен</w:t>
      </w:r>
      <w:r w:rsidR="00F463E8" w:rsidRPr="00382A07">
        <w:rPr>
          <w:b w:val="0"/>
          <w:szCs w:val="24"/>
        </w:rPr>
        <w:t>о(</w:t>
      </w:r>
      <w:proofErr w:type="spellStart"/>
      <w:r w:rsidRPr="00382A07">
        <w:rPr>
          <w:b w:val="0"/>
          <w:szCs w:val="24"/>
        </w:rPr>
        <w:t>ы</w:t>
      </w:r>
      <w:proofErr w:type="spellEnd"/>
      <w:r w:rsidR="00F463E8" w:rsidRPr="00382A07">
        <w:rPr>
          <w:b w:val="0"/>
          <w:szCs w:val="24"/>
        </w:rPr>
        <w:t>)</w:t>
      </w:r>
      <w:r w:rsidRPr="00382A07">
        <w:rPr>
          <w:b w:val="0"/>
          <w:szCs w:val="24"/>
        </w:rPr>
        <w:t xml:space="preserve"> в Приложении №1, которое является неотъемлемым приложением к настоящей документации и предоставляется </w:t>
      </w:r>
      <w:r w:rsidR="0021751A" w:rsidRPr="00382A07">
        <w:rPr>
          <w:b w:val="0"/>
          <w:szCs w:val="24"/>
        </w:rPr>
        <w:t>Участник</w:t>
      </w:r>
      <w:r w:rsidRPr="00382A07">
        <w:rPr>
          <w:b w:val="0"/>
          <w:szCs w:val="24"/>
        </w:rPr>
        <w:t>ам вместе с ней в качестве отдельного документа.</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2B5044" w:rsidRPr="00382A07" w:rsidRDefault="002B5044" w:rsidP="0021751A">
      <w:pPr>
        <w:pStyle w:val="2"/>
        <w:ind w:left="1701" w:hanging="1134"/>
      </w:pPr>
      <w:bookmarkStart w:id="731" w:name="_Ref194832984"/>
      <w:bookmarkStart w:id="732" w:name="_Ref197686508"/>
      <w:bookmarkStart w:id="733" w:name="_Toc423421727"/>
      <w:bookmarkStart w:id="734" w:name="_Toc472411832"/>
      <w:r w:rsidRPr="00382A07">
        <w:t>Требование к поставляемой продукции</w:t>
      </w:r>
      <w:bookmarkEnd w:id="731"/>
      <w:bookmarkEnd w:id="732"/>
      <w:bookmarkEnd w:id="733"/>
      <w:bookmarkEnd w:id="734"/>
    </w:p>
    <w:p w:rsidR="002B5044" w:rsidRPr="00382A07" w:rsidRDefault="0021751A" w:rsidP="002B5044">
      <w:pPr>
        <w:pStyle w:val="3"/>
        <w:ind w:left="0" w:firstLine="851"/>
        <w:jc w:val="both"/>
        <w:rPr>
          <w:b w:val="0"/>
          <w:szCs w:val="24"/>
        </w:rPr>
      </w:pPr>
      <w:bookmarkStart w:id="735" w:name="_Toc439166313"/>
      <w:bookmarkStart w:id="736" w:name="_Toc439170661"/>
      <w:bookmarkStart w:id="737" w:name="_Toc439172763"/>
      <w:bookmarkStart w:id="738" w:name="_Toc439173207"/>
      <w:bookmarkStart w:id="739" w:name="_Toc439238201"/>
      <w:bookmarkStart w:id="740" w:name="_Toc439252753"/>
      <w:bookmarkStart w:id="741" w:name="_Toc439323611"/>
      <w:bookmarkStart w:id="742" w:name="_Toc439323727"/>
      <w:bookmarkStart w:id="743" w:name="_Toc440357125"/>
      <w:bookmarkStart w:id="744" w:name="_Toc440359680"/>
      <w:bookmarkStart w:id="745" w:name="_Toc440632144"/>
      <w:bookmarkStart w:id="746" w:name="_Toc440875965"/>
      <w:bookmarkStart w:id="747" w:name="_Toc441130993"/>
      <w:bookmarkStart w:id="748" w:name="_Toc447269808"/>
      <w:bookmarkStart w:id="749" w:name="_Toc464120631"/>
      <w:bookmarkStart w:id="750" w:name="_Toc466970551"/>
      <w:bookmarkStart w:id="751" w:name="_Toc468462465"/>
      <w:bookmarkStart w:id="752" w:name="_Toc469482058"/>
      <w:bookmarkStart w:id="753" w:name="_Toc472411833"/>
      <w:bookmarkStart w:id="754" w:name="_Ref194833053"/>
      <w:bookmarkStart w:id="755" w:name="_Ref223496951"/>
      <w:bookmarkStart w:id="756"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rsidR="002B5044" w:rsidRPr="00382A07" w:rsidRDefault="002B5044" w:rsidP="002B5044">
      <w:pPr>
        <w:pStyle w:val="3"/>
        <w:ind w:left="0" w:firstLine="851"/>
        <w:jc w:val="both"/>
        <w:rPr>
          <w:b w:val="0"/>
          <w:szCs w:val="24"/>
        </w:rPr>
      </w:pPr>
      <w:bookmarkStart w:id="757" w:name="_Toc439166314"/>
      <w:bookmarkStart w:id="758" w:name="_Toc439170662"/>
      <w:bookmarkStart w:id="759" w:name="_Toc439172764"/>
      <w:bookmarkStart w:id="760" w:name="_Toc439173208"/>
      <w:bookmarkStart w:id="761" w:name="_Toc439238202"/>
      <w:bookmarkStart w:id="762" w:name="_Toc439252754"/>
      <w:bookmarkStart w:id="763" w:name="_Toc439323612"/>
      <w:bookmarkStart w:id="764" w:name="_Toc439323728"/>
      <w:bookmarkStart w:id="765" w:name="_Toc440357126"/>
      <w:bookmarkStart w:id="766" w:name="_Toc440359681"/>
      <w:bookmarkStart w:id="767" w:name="_Toc440632145"/>
      <w:bookmarkStart w:id="768" w:name="_Toc440875966"/>
      <w:bookmarkStart w:id="769" w:name="_Toc441130994"/>
      <w:bookmarkStart w:id="770" w:name="_Toc447269809"/>
      <w:bookmarkStart w:id="771" w:name="_Toc464120632"/>
      <w:bookmarkStart w:id="772" w:name="_Toc466970552"/>
      <w:bookmarkStart w:id="773" w:name="_Toc468462466"/>
      <w:bookmarkStart w:id="774" w:name="_Toc469482059"/>
      <w:bookmarkStart w:id="775"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Технического(их) задания(</w:t>
      </w:r>
      <w:proofErr w:type="spellStart"/>
      <w:r w:rsidR="003776BB" w:rsidRPr="00382A07">
        <w:rPr>
          <w:b w:val="0"/>
          <w:szCs w:val="24"/>
          <w:lang w:eastAsia="ru-RU"/>
        </w:rPr>
        <w:t>й</w:t>
      </w:r>
      <w:proofErr w:type="spellEnd"/>
      <w:r w:rsidR="003776BB" w:rsidRPr="00382A07">
        <w:rPr>
          <w:b w:val="0"/>
          <w:szCs w:val="24"/>
          <w:lang w:eastAsia="ru-RU"/>
        </w:rPr>
        <w:t>),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Технического(их) задания(</w:t>
      </w:r>
      <w:proofErr w:type="spellStart"/>
      <w:r w:rsidR="003776BB" w:rsidRPr="00382A07">
        <w:rPr>
          <w:b w:val="0"/>
          <w:szCs w:val="24"/>
          <w:lang w:eastAsia="ru-RU"/>
        </w:rPr>
        <w:t>й</w:t>
      </w:r>
      <w:proofErr w:type="spellEnd"/>
      <w:r w:rsidR="003776BB" w:rsidRPr="00382A07">
        <w:rPr>
          <w:b w:val="0"/>
          <w:szCs w:val="24"/>
          <w:lang w:eastAsia="ru-RU"/>
        </w:rPr>
        <w:t>) Закупочная комиссия отклонит Заявку Участника</w:t>
      </w:r>
      <w:r w:rsidRPr="00382A07">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2B5044" w:rsidRPr="00382A07" w:rsidRDefault="002B5044" w:rsidP="0021751A">
      <w:pPr>
        <w:pStyle w:val="2"/>
        <w:ind w:left="1701" w:hanging="1134"/>
      </w:pPr>
      <w:bookmarkStart w:id="776" w:name="_Ref247513861"/>
      <w:bookmarkStart w:id="777" w:name="_Toc423421728"/>
      <w:bookmarkStart w:id="778" w:name="_Toc472411835"/>
      <w:r w:rsidRPr="00382A07">
        <w:t xml:space="preserve">Требование к </w:t>
      </w:r>
      <w:r w:rsidR="0021751A" w:rsidRPr="00382A07">
        <w:t>Участник</w:t>
      </w:r>
      <w:r w:rsidRPr="00382A07">
        <w:t>у</w:t>
      </w:r>
      <w:bookmarkEnd w:id="754"/>
      <w:bookmarkEnd w:id="755"/>
      <w:bookmarkEnd w:id="756"/>
      <w:r w:rsidRPr="00382A07">
        <w:t>.</w:t>
      </w:r>
      <w:bookmarkEnd w:id="776"/>
      <w:bookmarkEnd w:id="777"/>
      <w:bookmarkEnd w:id="778"/>
    </w:p>
    <w:p w:rsidR="002B5044" w:rsidRPr="00382A07" w:rsidRDefault="002B5044" w:rsidP="002B5044">
      <w:pPr>
        <w:pStyle w:val="3"/>
        <w:ind w:left="0" w:firstLine="851"/>
        <w:jc w:val="both"/>
        <w:rPr>
          <w:b w:val="0"/>
          <w:szCs w:val="24"/>
        </w:rPr>
      </w:pPr>
      <w:bookmarkStart w:id="779" w:name="_Toc439166317"/>
      <w:bookmarkStart w:id="780" w:name="_Toc439170665"/>
      <w:bookmarkStart w:id="781" w:name="_Toc439172767"/>
      <w:bookmarkStart w:id="782" w:name="_Toc439173211"/>
      <w:bookmarkStart w:id="783" w:name="_Toc439238205"/>
      <w:bookmarkStart w:id="784" w:name="_Toc439252756"/>
      <w:bookmarkStart w:id="785" w:name="_Toc439323614"/>
      <w:bookmarkStart w:id="786" w:name="_Toc439323730"/>
      <w:bookmarkStart w:id="787" w:name="_Ref440292618"/>
      <w:bookmarkStart w:id="788" w:name="_Toc440357128"/>
      <w:bookmarkStart w:id="789" w:name="_Toc440359683"/>
      <w:bookmarkStart w:id="790" w:name="_Toc440632147"/>
      <w:bookmarkStart w:id="791" w:name="_Toc440875968"/>
      <w:bookmarkStart w:id="792" w:name="_Toc441130996"/>
      <w:bookmarkStart w:id="793" w:name="_Toc447269811"/>
      <w:bookmarkStart w:id="794" w:name="_Toc464120634"/>
      <w:bookmarkStart w:id="795" w:name="_Toc466970554"/>
      <w:bookmarkStart w:id="796" w:name="_Toc468462468"/>
      <w:bookmarkStart w:id="797" w:name="_Toc469482061"/>
      <w:bookmarkStart w:id="798"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4C2DF2">
        <w:rPr>
          <w:b w:val="0"/>
          <w:szCs w:val="24"/>
        </w:rPr>
        <w:t>Производителем</w:t>
      </w:r>
      <w:r w:rsidR="004C2DF2"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fldSimple w:instr=" REF _Ref86826666 \r \h  \* MERGEFORMAT ">
        <w:r w:rsidR="006305A1" w:rsidRPr="006305A1">
          <w:rPr>
            <w:b w:val="0"/>
            <w:szCs w:val="24"/>
          </w:rPr>
          <w:t>5.3</w:t>
        </w:r>
      </w:fldSimple>
      <w:r w:rsidRPr="00382A07">
        <w:rPr>
          <w:b w:val="0"/>
          <w:szCs w:val="24"/>
        </w:rPr>
        <w: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002B5044" w:rsidRPr="00382A07" w:rsidRDefault="002B5044" w:rsidP="002B5044">
      <w:pPr>
        <w:pStyle w:val="3"/>
        <w:ind w:left="0" w:firstLine="851"/>
        <w:jc w:val="both"/>
        <w:rPr>
          <w:b w:val="0"/>
          <w:szCs w:val="24"/>
        </w:rPr>
      </w:pPr>
      <w:bookmarkStart w:id="799" w:name="_Toc439166318"/>
      <w:bookmarkStart w:id="800" w:name="_Toc439170666"/>
      <w:bookmarkStart w:id="801" w:name="_Toc439172768"/>
      <w:bookmarkStart w:id="802" w:name="_Toc439173212"/>
      <w:bookmarkStart w:id="803" w:name="_Toc439238206"/>
      <w:bookmarkStart w:id="804" w:name="_Toc439252757"/>
      <w:bookmarkStart w:id="805" w:name="_Toc439323615"/>
      <w:bookmarkStart w:id="806" w:name="_Toc439323731"/>
      <w:bookmarkStart w:id="807" w:name="_Toc440357129"/>
      <w:bookmarkStart w:id="808" w:name="_Toc440359684"/>
      <w:bookmarkStart w:id="809" w:name="_Toc440632148"/>
      <w:bookmarkStart w:id="810" w:name="_Toc440875969"/>
      <w:bookmarkStart w:id="811" w:name="_Toc441130997"/>
      <w:bookmarkStart w:id="812" w:name="_Toc447269812"/>
      <w:bookmarkStart w:id="813" w:name="_Toc464120635"/>
      <w:bookmarkStart w:id="814" w:name="_Toc466970555"/>
      <w:bookmarkStart w:id="815" w:name="_Toc468462469"/>
      <w:bookmarkStart w:id="816" w:name="_Toc469482062"/>
      <w:bookmarkStart w:id="817"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fldSimple w:instr=" REF _Ref86826666 \r \h  \* MERGEFORMAT ">
        <w:r w:rsidR="006305A1" w:rsidRPr="006305A1">
          <w:rPr>
            <w:b w:val="0"/>
            <w:szCs w:val="24"/>
          </w:rPr>
          <w:t>5.3</w:t>
        </w:r>
      </w:fldSimple>
      <w:r w:rsidR="00D56F8C" w:rsidRPr="00382A07">
        <w:rPr>
          <w:b w:val="0"/>
          <w:szCs w:val="24"/>
        </w:rPr>
        <w:t>)</w:t>
      </w:r>
      <w:r w:rsidRPr="00382A07">
        <w:rPr>
          <w:b w:val="0"/>
          <w:szCs w:val="24"/>
        </w:rPr>
        <w:t xml:space="preserve"> буде</w:t>
      </w:r>
      <w:bookmarkStart w:id="818" w:name="_GoBack"/>
      <w:bookmarkEnd w:id="818"/>
      <w:r w:rsidRPr="00382A07">
        <w:rPr>
          <w:b w:val="0"/>
          <w:szCs w:val="24"/>
        </w:rPr>
        <w:t xml:space="preserve">т являться причиной для отклонения предложения </w:t>
      </w:r>
      <w:r w:rsidR="0021751A" w:rsidRPr="00382A07">
        <w:rPr>
          <w:b w:val="0"/>
          <w:szCs w:val="24"/>
        </w:rPr>
        <w:t>Участник</w:t>
      </w:r>
      <w:r w:rsidRPr="00382A07">
        <w:rPr>
          <w:b w:val="0"/>
          <w:szCs w:val="24"/>
        </w:rPr>
        <w:t>а.</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69"/>
      <w:bookmarkEnd w:id="670"/>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39"/>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опубликованное в [</w:t>
      </w:r>
      <w:r w:rsidRPr="00382A07">
        <w:rPr>
          <w:rStyle w:val="aa"/>
          <w:sz w:val="24"/>
          <w:szCs w:val="24"/>
        </w:rPr>
        <w:t xml:space="preserve">указывается дата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r w:rsidRPr="00382A07">
        <w:rPr>
          <w:sz w:val="24"/>
          <w:szCs w:val="24"/>
        </w:rPr>
        <w:t>зарегистрированное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spellStart"/>
            <w:r w:rsidRPr="00382A07">
              <w:rPr>
                <w:rStyle w:val="aa"/>
                <w:b w:val="0"/>
                <w:i w:val="0"/>
              </w:rPr>
              <w:t>п</w:t>
            </w:r>
            <w:proofErr w:type="spellEnd"/>
            <w:r w:rsidRPr="00382A07">
              <w:rPr>
                <w:rStyle w:val="aa"/>
                <w:b w:val="0"/>
                <w:i w:val="0"/>
              </w:rPr>
              <w:t>/</w:t>
            </w:r>
            <w:proofErr w:type="spellStart"/>
            <w:r w:rsidRPr="00382A07">
              <w:rPr>
                <w:rStyle w:val="aa"/>
                <w:b w:val="0"/>
                <w:i w:val="0"/>
              </w:rPr>
              <w:t>п</w:t>
            </w:r>
            <w:proofErr w:type="spellEnd"/>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обеспечения исполнения обязательств Участника закупки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382A07">
        <w:rPr>
          <w:sz w:val="24"/>
          <w:szCs w:val="24"/>
        </w:rPr>
        <w:t>;</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r w:rsidRPr="00382A07">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spellStart"/>
      <w:r w:rsidRPr="00382A07">
        <w:rPr>
          <w:sz w:val="24"/>
          <w:szCs w:val="24"/>
        </w:rPr>
        <w:t>шеф-монтажа</w:t>
      </w:r>
      <w:proofErr w:type="spell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fldSimple w:instr=" REF _Ref306008743 \r \h  \* MERGEFORMAT ">
        <w:r w:rsidR="006305A1" w:rsidRPr="006305A1">
          <w:rPr>
            <w:sz w:val="24"/>
            <w:szCs w:val="24"/>
          </w:rPr>
          <w:t>3.3.4</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fldSimple w:instr=" REF _Ref55279015 \r \h  \* MERGEFORMAT ">
        <w:r w:rsidR="006305A1" w:rsidRPr="006305A1">
          <w:rPr>
            <w:sz w:val="24"/>
            <w:szCs w:val="24"/>
          </w:rPr>
          <w:t>3.3.1.6</w:t>
        </w:r>
      </w:fldSimple>
      <w:r w:rsidRPr="00382A07">
        <w:rPr>
          <w:sz w:val="24"/>
          <w:szCs w:val="24"/>
        </w:rPr>
        <w:t xml:space="preserve"> и </w:t>
      </w:r>
      <w:fldSimple w:instr=" REF _Ref195087786 \r \h  \* MERGEFORMAT ">
        <w:r w:rsidR="006305A1" w:rsidRPr="006305A1">
          <w:rPr>
            <w:sz w:val="24"/>
            <w:szCs w:val="24"/>
          </w:rPr>
          <w:t>3.3.1.7</w:t>
        </w:r>
      </w:fldSimple>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proofErr w:type="spellStart"/>
      <w:r w:rsidRPr="00382A07">
        <w:rPr>
          <w:szCs w:val="24"/>
        </w:rPr>
        <w:lastRenderedPageBreak/>
        <w:t>Антикоррупционные</w:t>
      </w:r>
      <w:proofErr w:type="spellEnd"/>
      <w:r w:rsidRPr="00382A07">
        <w:rPr>
          <w:szCs w:val="24"/>
        </w:rPr>
        <w:t xml:space="preserve">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 xml:space="preserve">Форма </w:t>
      </w:r>
      <w:proofErr w:type="spellStart"/>
      <w:r w:rsidRPr="00382A07">
        <w:rPr>
          <w:szCs w:val="24"/>
        </w:rPr>
        <w:t>Антикоррупционных</w:t>
      </w:r>
      <w:proofErr w:type="spellEnd"/>
      <w:r w:rsidRPr="00382A07">
        <w:rPr>
          <w:szCs w:val="24"/>
        </w:rPr>
        <w:t xml:space="preserve">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г.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proofErr w:type="spellStart"/>
      <w:r w:rsidRPr="00382A07">
        <w:rPr>
          <w:b/>
          <w:bCs w:val="0"/>
        </w:rPr>
        <w:t>Антикоррупционные</w:t>
      </w:r>
      <w:proofErr w:type="spellEnd"/>
      <w:r w:rsidRPr="00382A07">
        <w:rPr>
          <w:b/>
          <w:bCs w:val="0"/>
        </w:rPr>
        <w:t xml:space="preserve">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proofErr w:type="spellStart"/>
      <w:r w:rsidRPr="00382A07">
        <w:t>Антикоррупционные</w:t>
      </w:r>
      <w:proofErr w:type="spellEnd"/>
      <w:r w:rsidRPr="00382A07">
        <w:t xml:space="preserve">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382A07">
        <w:t>лице______</w:t>
      </w:r>
      <w:proofErr w:type="spellEnd"/>
      <w:r w:rsidRPr="00382A07">
        <w:t>,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 xml:space="preserve">Ознакомлен с </w:t>
      </w:r>
      <w:proofErr w:type="spellStart"/>
      <w:r w:rsidRPr="00382A07">
        <w:t>Антикоррупционной</w:t>
      </w:r>
      <w:proofErr w:type="spellEnd"/>
      <w:r w:rsidRPr="00382A07">
        <w:t xml:space="preserve">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xml:space="preserve">» (протокол от 28.11.2014 №171) (далее - </w:t>
      </w:r>
      <w:proofErr w:type="spellStart"/>
      <w:r w:rsidRPr="00382A07">
        <w:t>Антикоррупционная</w:t>
      </w:r>
      <w:proofErr w:type="spellEnd"/>
      <w:r w:rsidRPr="00382A07">
        <w:t xml:space="preserve"> политика).</w:t>
      </w:r>
    </w:p>
    <w:p w:rsidR="00920CB0" w:rsidRPr="00382A07" w:rsidRDefault="00920CB0" w:rsidP="005E6E3C">
      <w:pPr>
        <w:widowControl w:val="0"/>
        <w:numPr>
          <w:ilvl w:val="1"/>
          <w:numId w:val="71"/>
        </w:numPr>
        <w:suppressAutoHyphens w:val="0"/>
        <w:spacing w:line="240" w:lineRule="auto"/>
        <w:ind w:left="0" w:firstLine="709"/>
        <w:contextualSpacing/>
      </w:pPr>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мерами, направленными на предупреждение и противодействие коррупции, включая </w:t>
      </w:r>
      <w:proofErr w:type="spellStart"/>
      <w:r w:rsidRPr="00382A07">
        <w:t>Антикоррупционную</w:t>
      </w:r>
      <w:proofErr w:type="spellEnd"/>
      <w:r w:rsidRPr="00382A07">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xml:space="preserve">, справка о кадровых ресурсах, информацию о наличии </w:t>
      </w:r>
      <w:proofErr w:type="spellStart"/>
      <w:r w:rsidRPr="00382A07">
        <w:t>аффилированных</w:t>
      </w:r>
      <w:proofErr w:type="spellEnd"/>
      <w:r w:rsidRPr="00382A07">
        <w:t xml:space="preserve">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 xml:space="preserve">Участник, а также его </w:t>
      </w:r>
      <w:proofErr w:type="spellStart"/>
      <w:r w:rsidRPr="00382A07">
        <w:t>аффилированные</w:t>
      </w:r>
      <w:proofErr w:type="spellEnd"/>
      <w:r w:rsidRPr="00382A07">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382A07">
        <w:t>аффилированных</w:t>
      </w:r>
      <w:proofErr w:type="spellEnd"/>
      <w:r w:rsidRPr="00382A07">
        <w:t xml:space="preserve">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w:t>
      </w:r>
      <w:proofErr w:type="spellStart"/>
      <w:r w:rsidRPr="00382A07">
        <w:t>аффилированных</w:t>
      </w:r>
      <w:proofErr w:type="spellEnd"/>
      <w:r w:rsidRPr="00382A07">
        <w:t xml:space="preserve">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382A07">
        <w:t>Антикоррупционных</w:t>
      </w:r>
      <w:proofErr w:type="spellEnd"/>
      <w:r w:rsidRPr="00382A07">
        <w:t xml:space="preserve">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w:t>
      </w:r>
      <w:proofErr w:type="spellStart"/>
      <w:r w:rsidRPr="00382A07">
        <w:t>Антикоррупционных</w:t>
      </w:r>
      <w:proofErr w:type="spellEnd"/>
      <w:r w:rsidRPr="00382A07">
        <w:t xml:space="preserve">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w:t>
      </w:r>
      <w:proofErr w:type="spellStart"/>
      <w:r w:rsidRPr="00382A07">
        <w:rPr>
          <w:i/>
          <w:sz w:val="24"/>
          <w:szCs w:val="24"/>
        </w:rPr>
        <w:t>веб-сайте</w:t>
      </w:r>
      <w:proofErr w:type="spellEnd"/>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2"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3"/>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г.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spellStart"/>
            <w:r w:rsidRPr="00382A07">
              <w:rPr>
                <w:b/>
                <w:bCs w:val="0"/>
                <w:sz w:val="18"/>
                <w:szCs w:val="18"/>
              </w:rPr>
              <w:t>п</w:t>
            </w:r>
            <w:proofErr w:type="spellEnd"/>
            <w:r w:rsidRPr="00382A07">
              <w:rPr>
                <w:b/>
                <w:bCs w:val="0"/>
                <w:sz w:val="18"/>
                <w:szCs w:val="18"/>
              </w:rPr>
              <w:t>/</w:t>
            </w:r>
            <w:proofErr w:type="spellStart"/>
            <w:r w:rsidRPr="00382A07">
              <w:rPr>
                <w:b/>
                <w:bCs w:val="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r w:rsidR="00C236C0" w:rsidRPr="00382A07">
              <w:rPr>
                <w:b/>
                <w:bCs w:val="0"/>
                <w:sz w:val="18"/>
                <w:szCs w:val="18"/>
              </w:rPr>
              <w:t>Участник</w:t>
            </w:r>
            <w:r w:rsidR="004F4D80" w:rsidRPr="00382A07">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r w:rsidRPr="00382A07">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382A07">
        <w:rPr>
          <w:sz w:val="24"/>
          <w:szCs w:val="24"/>
        </w:rPr>
        <w:t>шеф-монтажом</w:t>
      </w:r>
      <w:proofErr w:type="spellEnd"/>
      <w:r w:rsidRPr="00382A07">
        <w:rPr>
          <w:sz w:val="24"/>
          <w:szCs w:val="24"/>
        </w:rPr>
        <w:t xml:space="preserve"> и </w:t>
      </w:r>
      <w:proofErr w:type="spellStart"/>
      <w:r w:rsidRPr="00382A07">
        <w:rPr>
          <w:sz w:val="24"/>
          <w:szCs w:val="24"/>
        </w:rPr>
        <w:t>шеф-наладкой</w:t>
      </w:r>
      <w:proofErr w:type="spellEnd"/>
      <w:r w:rsidRPr="00382A07">
        <w:rPr>
          <w:sz w:val="24"/>
          <w:szCs w:val="24"/>
        </w:rPr>
        <w:t xml:space="preserve"> в объеме, предусмотренном требованиями Технического задания.</w:t>
      </w:r>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spellStart"/>
            <w:r w:rsidRPr="00382A07">
              <w:t>п</w:t>
            </w:r>
            <w:proofErr w:type="spellEnd"/>
            <w:r w:rsidRPr="00382A07">
              <w:t>/</w:t>
            </w:r>
            <w:proofErr w:type="spellStart"/>
            <w:r w:rsidRPr="00382A07">
              <w:t>п</w:t>
            </w:r>
            <w:proofErr w:type="spellEnd"/>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Технического(их) задания(</w:t>
      </w:r>
      <w:proofErr w:type="spellStart"/>
      <w:r w:rsidR="008179BB" w:rsidRPr="00382A07">
        <w:rPr>
          <w:sz w:val="24"/>
          <w:szCs w:val="24"/>
        </w:rPr>
        <w:t>й</w:t>
      </w:r>
      <w:proofErr w:type="spellEnd"/>
      <w:r w:rsidR="008179BB" w:rsidRPr="00382A07">
        <w:rPr>
          <w:sz w:val="24"/>
          <w:szCs w:val="24"/>
        </w:rPr>
        <w:t xml:space="preserve">) (п. </w:t>
      </w:r>
      <w:fldSimple w:instr=" REF _Ref450646963 \r \h  \* MERGEFORMAT ">
        <w:r w:rsidR="006305A1" w:rsidRPr="006305A1">
          <w:rPr>
            <w:sz w:val="24"/>
            <w:szCs w:val="24"/>
          </w:rPr>
          <w:t>4.2</w:t>
        </w:r>
      </w:fldSimple>
      <w:r w:rsidR="008179BB" w:rsidRPr="00382A07">
        <w:rPr>
          <w:sz w:val="24"/>
          <w:szCs w:val="24"/>
        </w:rPr>
        <w:t xml:space="preserve">) и </w:t>
      </w:r>
      <w:r w:rsidR="004F4D80" w:rsidRPr="00382A07">
        <w:rPr>
          <w:sz w:val="24"/>
          <w:szCs w:val="24"/>
        </w:rPr>
        <w:t xml:space="preserve">Технического предложения (подраздел </w:t>
      </w:r>
      <w:fldSimple w:instr=" REF _Ref86826666 \r \h  \* MERGEFORMAT ">
        <w:r w:rsidR="006305A1" w:rsidRPr="006305A1">
          <w:rPr>
            <w:sz w:val="24"/>
            <w:szCs w:val="24"/>
          </w:rPr>
          <w:t>5.3</w:t>
        </w:r>
      </w:fldSimple>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1018D6">
        <w:rPr>
          <w:sz w:val="24"/>
          <w:szCs w:val="24"/>
        </w:rPr>
        <w:t>шеф-монтажом</w:t>
      </w:r>
      <w:proofErr w:type="spellEnd"/>
      <w:r w:rsidRPr="001018D6">
        <w:rPr>
          <w:sz w:val="24"/>
          <w:szCs w:val="24"/>
        </w:rPr>
        <w:t xml:space="preserve"> и </w:t>
      </w:r>
      <w:proofErr w:type="spellStart"/>
      <w:r w:rsidRPr="001018D6">
        <w:rPr>
          <w:sz w:val="24"/>
          <w:szCs w:val="24"/>
        </w:rPr>
        <w:t>шеф-наладкой</w:t>
      </w:r>
      <w:proofErr w:type="spellEnd"/>
      <w:r w:rsidRPr="001018D6">
        <w:rPr>
          <w:sz w:val="24"/>
          <w:szCs w:val="24"/>
        </w:rPr>
        <w:t xml:space="preserve"> в объеме согласно требованиям разделов </w:t>
      </w:r>
      <w:fldSimple w:instr=" REF _Ref440292752 \r \h  \* MERGEFORMAT ">
        <w:r w:rsidR="006305A1">
          <w:t>2</w:t>
        </w:r>
      </w:fldSimple>
      <w:r w:rsidRPr="001018D6">
        <w:rPr>
          <w:sz w:val="24"/>
          <w:szCs w:val="24"/>
        </w:rPr>
        <w:t xml:space="preserve"> и </w:t>
      </w:r>
      <w:fldSimple w:instr=" REF _Ref440292779 \r \h  \* MERGEFORMAT ">
        <w:r w:rsidR="006305A1">
          <w:t>4</w:t>
        </w:r>
      </w:fldSimple>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r w:rsidR="00C236C0" w:rsidRPr="001018D6">
        <w:rPr>
          <w:sz w:val="24"/>
          <w:szCs w:val="24"/>
        </w:rPr>
        <w:t>Участник</w:t>
      </w:r>
      <w:r w:rsidRPr="001018D6">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случае,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6305A1" w:rsidRPr="006305A1">
          <w:rPr>
            <w:bCs w:val="0"/>
            <w:sz w:val="24"/>
            <w:szCs w:val="24"/>
          </w:rPr>
          <w:t>5.2</w:t>
        </w:r>
      </w:fldSimple>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spellStart"/>
            <w:r w:rsidRPr="00382A07">
              <w:rPr>
                <w:b/>
              </w:rPr>
              <w:t>п</w:t>
            </w:r>
            <w:proofErr w:type="spellEnd"/>
            <w:r w:rsidRPr="00382A07">
              <w:rPr>
                <w:b/>
              </w:rPr>
              <w:t>/</w:t>
            </w:r>
            <w:proofErr w:type="spellStart"/>
            <w:r w:rsidRPr="00382A07">
              <w:rPr>
                <w:b/>
              </w:rPr>
              <w:t>п</w:t>
            </w:r>
            <w:proofErr w:type="spellEnd"/>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fldSimple w:instr=" REF _Ref440292555 \r \h  \* MERGEFORMAT ">
        <w:r w:rsidR="006305A1">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fldSimple w:instr=" REF _Ref440271182 \r \h  \* MERGEFORMAT ">
        <w:r w:rsidR="006305A1" w:rsidRPr="006305A1">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fldSimple w:instr=" REF _Ref440292618 \r \h  \* MERGEFORMAT ">
        <w:r w:rsidR="006305A1" w:rsidRPr="006305A1">
          <w:rPr>
            <w:sz w:val="24"/>
            <w:szCs w:val="24"/>
          </w:rPr>
          <w:t>4.4.1</w:t>
        </w:r>
      </w:fldSimple>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spellStart"/>
            <w:r w:rsidRPr="00382A07">
              <w:rPr>
                <w:b/>
              </w:rPr>
              <w:t>п</w:t>
            </w:r>
            <w:proofErr w:type="spellEnd"/>
            <w:r w:rsidRPr="00382A07">
              <w:rPr>
                <w:b/>
              </w:rPr>
              <w:t>/</w:t>
            </w:r>
            <w:proofErr w:type="spellStart"/>
            <w:r w:rsidRPr="00382A07">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6305A1" w:rsidRPr="006305A1">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fldSimple w:instr=" REF _Ref440273986 \r \h  \* MERGEFORMAT ">
        <w:r w:rsidR="006305A1" w:rsidRPr="006305A1">
          <w:rPr>
            <w:sz w:val="24"/>
            <w:szCs w:val="24"/>
          </w:rPr>
          <w:t>5.2</w:t>
        </w:r>
      </w:fldSimple>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r w:rsidRPr="00382A07">
              <w:t>п</w:t>
            </w:r>
            <w:proofErr w:type="spell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fldSimple w:instr=" REF _Ref440272931 \r \h  \* MERGEFORMAT ">
              <w:r w:rsidR="006305A1">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r w:rsidRPr="00382A07">
              <w:t>п</w:t>
            </w:r>
            <w:proofErr w:type="spell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fldSimple w:instr=" REF _Ref440272931 \r \h  \* MERGEFORMAT ">
              <w:r w:rsidR="006305A1">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fldSimple w:instr=" REF _Ref55336310 \r \h  \* MERGEFORMAT ">
        <w:r w:rsidR="006305A1" w:rsidRPr="006305A1">
          <w:rPr>
            <w:sz w:val="24"/>
            <w:szCs w:val="24"/>
          </w:rPr>
          <w:t>5.1</w:t>
        </w:r>
      </w:fldSimple>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fldSimple w:instr=" REF _Ref440274025 \r \h  \* MERGEFORMAT ">
        <w:r w:rsidR="006305A1">
          <w:t>2</w:t>
        </w:r>
      </w:fldSimple>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fldSimple w:instr=" REF _Ref294695546 \r \h  \* MERGEFORMAT ">
        <w:r w:rsidR="006305A1" w:rsidRPr="006305A1">
          <w:rPr>
            <w:sz w:val="24"/>
            <w:szCs w:val="24"/>
          </w:rPr>
          <w:t xml:space="preserve"> 1.2.6 </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spellStart"/>
            <w:r w:rsidRPr="00382A07">
              <w:rPr>
                <w:sz w:val="24"/>
                <w:szCs w:val="24"/>
              </w:rPr>
              <w:t>п</w:t>
            </w:r>
            <w:proofErr w:type="spellEnd"/>
            <w:r w:rsidRPr="00382A07">
              <w:rPr>
                <w:sz w:val="24"/>
                <w:szCs w:val="24"/>
              </w:rPr>
              <w:t>/</w:t>
            </w:r>
            <w:proofErr w:type="spellStart"/>
            <w:r w:rsidRPr="00382A07">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о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(фамилия, имя, отчество подписавшего,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bookmarkStart w:id="1192" w:name="_Ref491179450"/>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bookmarkEnd w:id="1192"/>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г.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3" w:name="_Toc439170690"/>
      <w:bookmarkStart w:id="1194" w:name="_Toc439172792"/>
      <w:bookmarkStart w:id="1195" w:name="_Toc439173236"/>
      <w:bookmarkStart w:id="1196"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7" w:name="_Toc125426243"/>
      <w:bookmarkStart w:id="1198" w:name="_Toc396984070"/>
      <w:bookmarkStart w:id="1199" w:name="_Toc423423673"/>
      <w:bookmarkStart w:id="1200" w:name="_Toc439170691"/>
      <w:bookmarkStart w:id="1201" w:name="_Toc439172793"/>
      <w:bookmarkStart w:id="1202" w:name="_Toc439173237"/>
      <w:bookmarkStart w:id="1203" w:name="_Toc439238233"/>
      <w:bookmarkStart w:id="1204" w:name="_Toc439252780"/>
      <w:bookmarkStart w:id="1205" w:name="_Toc439323754"/>
      <w:bookmarkStart w:id="1206" w:name="_Toc440357152"/>
      <w:bookmarkStart w:id="1207" w:name="_Toc440359707"/>
      <w:bookmarkStart w:id="1208" w:name="_Toc440632171"/>
      <w:bookmarkStart w:id="1209" w:name="_Toc440875991"/>
      <w:bookmarkStart w:id="1210" w:name="_Toc441131019"/>
      <w:bookmarkStart w:id="1211" w:name="_Toc447269836"/>
      <w:bookmarkEnd w:id="1193"/>
      <w:bookmarkEnd w:id="1194"/>
      <w:bookmarkEnd w:id="1195"/>
      <w:bookmarkEnd w:id="1196"/>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A24223">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A24223">
      <w:pPr>
        <w:pBdr>
          <w:top w:val="single" w:sz="4" w:space="1" w:color="auto"/>
        </w:pBdr>
        <w:spacing w:line="240" w:lineRule="auto"/>
        <w:ind w:left="567"/>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A24223">
      <w:pPr>
        <w:pBdr>
          <w:top w:val="single" w:sz="4" w:space="1" w:color="auto"/>
        </w:pBdr>
        <w:spacing w:line="240" w:lineRule="auto"/>
        <w:ind w:left="567"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A24223">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A24223" w:rsidP="00A24223">
      <w:pPr>
        <w:spacing w:line="240" w:lineRule="auto"/>
        <w:ind w:left="567"/>
        <w:rPr>
          <w:sz w:val="24"/>
          <w:szCs w:val="24"/>
        </w:rPr>
      </w:pPr>
      <w:r>
        <w:rPr>
          <w:sz w:val="24"/>
          <w:szCs w:val="24"/>
        </w:rPr>
        <w:t>4</w:t>
      </w:r>
      <w:r w:rsidR="00726A75" w:rsidRPr="00382A07">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spellStart"/>
            <w:r w:rsidRPr="00382A07">
              <w:t>п</w:t>
            </w:r>
            <w:proofErr w:type="spellEnd"/>
            <w:r w:rsidRPr="00382A07">
              <w:t>/</w:t>
            </w:r>
            <w:proofErr w:type="spellStart"/>
            <w:r w:rsidRPr="00382A07">
              <w:t>п</w:t>
            </w:r>
            <w:proofErr w:type="spellEnd"/>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lastRenderedPageBreak/>
              <w:t>4</w:t>
            </w:r>
          </w:p>
        </w:tc>
        <w:tc>
          <w:tcPr>
            <w:tcW w:w="4649" w:type="dxa"/>
          </w:tcPr>
          <w:p w:rsidR="00726A75" w:rsidRPr="00382A07" w:rsidRDefault="00726A75" w:rsidP="00726A75">
            <w:pPr>
              <w:spacing w:line="240" w:lineRule="auto"/>
              <w:ind w:left="57" w:firstLine="0"/>
            </w:pPr>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382A07">
                <w:t>законом</w:t>
              </w:r>
            </w:hyperlink>
            <w:r w:rsidRPr="00382A07">
              <w:t xml:space="preserve"> «О науке и государственной научно-технической политике».</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26A75" w:rsidRPr="00382A07" w:rsidRDefault="00726A75" w:rsidP="00726A75">
            <w:pPr>
              <w:spacing w:line="240" w:lineRule="auto"/>
              <w:ind w:firstLine="0"/>
              <w:jc w:val="center"/>
            </w:pPr>
            <w:r w:rsidRPr="00382A07">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382A07">
                <w:t>законом</w:t>
              </w:r>
            </w:hyperlink>
            <w:r w:rsidRPr="00382A07">
              <w:t xml:space="preserve"> "О закупках товаров, работ, услуг отдельными видами юридических лиц"</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382A07">
                <w:t>О закупках товаров</w:t>
              </w:r>
            </w:hyperlink>
            <w:r w:rsidRPr="00382A07">
              <w:t>, работ, услуг отдельными видами юридических лиц" и "</w:t>
            </w:r>
            <w:hyperlink r:id="rId49"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(фамилия, имя, отчество (при наличии) подписавшего,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w:t>
      </w:r>
      <w:proofErr w:type="spellStart"/>
      <w:r w:rsidRPr="00382A07">
        <w:rPr>
          <w:sz w:val="24"/>
          <w:szCs w:val="24"/>
        </w:rPr>
        <w:t>д</w:t>
      </w:r>
      <w:proofErr w:type="spellEnd"/>
      <w:r w:rsidRPr="00382A07">
        <w:rPr>
          <w:sz w:val="24"/>
          <w:szCs w:val="24"/>
        </w:rPr>
        <w:t>"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2" w:name="_Toc464120662"/>
      <w:bookmarkStart w:id="1213" w:name="_Toc466970582"/>
      <w:bookmarkStart w:id="1214" w:name="_Toc472411864"/>
      <w:r w:rsidRPr="00382A07">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6305A1" w:rsidRPr="006305A1">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5" w:name="_Ref55336378"/>
      <w:bookmarkStart w:id="1216" w:name="_Toc57314676"/>
      <w:bookmarkStart w:id="1217" w:name="_Toc69728990"/>
      <w:bookmarkStart w:id="1218" w:name="_Toc98253942"/>
      <w:bookmarkStart w:id="1219" w:name="_Toc165173868"/>
      <w:bookmarkStart w:id="1220"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537CA2">
        <w:fldChar w:fldCharType="begin"/>
      </w:r>
      <w:r>
        <w:rPr>
          <w:sz w:val="24"/>
          <w:szCs w:val="24"/>
        </w:rPr>
        <w:instrText xml:space="preserve"> REF _Ref491179450 \r \h </w:instrText>
      </w:r>
      <w:r w:rsidR="00537CA2">
        <w:fldChar w:fldCharType="separate"/>
      </w:r>
      <w:r>
        <w:rPr>
          <w:sz w:val="24"/>
          <w:szCs w:val="24"/>
        </w:rPr>
        <w:t>5.6.2</w:t>
      </w:r>
      <w:r w:rsidR="00537CA2">
        <w:fldChar w:fldCharType="end"/>
      </w:r>
      <w:r w:rsidRPr="00577EC9">
        <w:rPr>
          <w:sz w:val="24"/>
          <w:szCs w:val="24"/>
        </w:rPr>
        <w:t>), подаётся в случае отсутствия сведений об участнике/членах Коллективного участника закупки, который(</w:t>
      </w:r>
      <w:proofErr w:type="spellStart"/>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382A07">
        <w:rPr>
          <w:sz w:val="24"/>
          <w:szCs w:val="24"/>
        </w:rPr>
        <w:t>.</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1" w:name="_Ref449017073"/>
      <w:bookmarkStart w:id="1222" w:name="_Toc472411865"/>
      <w:r w:rsidRPr="00382A07">
        <w:lastRenderedPageBreak/>
        <w:t>Справка о перечне и годовых объемах выполнения аналогичных договоров (форма 7)</w:t>
      </w:r>
      <w:bookmarkEnd w:id="1215"/>
      <w:bookmarkEnd w:id="1216"/>
      <w:bookmarkEnd w:id="1217"/>
      <w:bookmarkEnd w:id="1218"/>
      <w:bookmarkEnd w:id="1219"/>
      <w:bookmarkEnd w:id="1220"/>
      <w:bookmarkEnd w:id="1221"/>
      <w:bookmarkEnd w:id="1222"/>
    </w:p>
    <w:p w:rsidR="004F4D80" w:rsidRPr="00382A07" w:rsidRDefault="004F4D80" w:rsidP="004F4D80">
      <w:pPr>
        <w:pStyle w:val="3"/>
        <w:rPr>
          <w:szCs w:val="24"/>
        </w:rPr>
      </w:pPr>
      <w:bookmarkStart w:id="1223" w:name="_Toc98253943"/>
      <w:bookmarkStart w:id="1224" w:name="_Toc157248195"/>
      <w:bookmarkStart w:id="1225" w:name="_Toc157496564"/>
      <w:bookmarkStart w:id="1226" w:name="_Toc158206103"/>
      <w:bookmarkStart w:id="1227" w:name="_Toc164057788"/>
      <w:bookmarkStart w:id="1228" w:name="_Toc164137138"/>
      <w:bookmarkStart w:id="1229" w:name="_Toc164161298"/>
      <w:bookmarkStart w:id="1230" w:name="_Toc165173869"/>
      <w:bookmarkStart w:id="1231" w:name="_Toc439170693"/>
      <w:bookmarkStart w:id="1232" w:name="_Toc439172795"/>
      <w:bookmarkStart w:id="1233" w:name="_Toc439173239"/>
      <w:bookmarkStart w:id="1234" w:name="_Toc439238235"/>
      <w:bookmarkStart w:id="1235" w:name="_Toc439252782"/>
      <w:bookmarkStart w:id="1236" w:name="_Toc439323756"/>
      <w:bookmarkStart w:id="1237" w:name="_Toc440357154"/>
      <w:bookmarkStart w:id="1238" w:name="_Toc440359709"/>
      <w:bookmarkStart w:id="1239" w:name="_Toc440632173"/>
      <w:bookmarkStart w:id="1240" w:name="_Toc440875993"/>
      <w:bookmarkStart w:id="1241" w:name="_Toc441131021"/>
      <w:bookmarkStart w:id="1242" w:name="_Toc447269838"/>
      <w:bookmarkStart w:id="1243" w:name="_Toc464120664"/>
      <w:bookmarkStart w:id="1244" w:name="_Toc466970584"/>
      <w:bookmarkStart w:id="1245" w:name="_Toc468462498"/>
      <w:bookmarkStart w:id="1246" w:name="_Toc469482091"/>
      <w:bookmarkStart w:id="1247" w:name="_Toc472411866"/>
      <w:r w:rsidRPr="00382A07">
        <w:rPr>
          <w:szCs w:val="24"/>
        </w:rPr>
        <w:t>Форма Справки о перечне и годовых объемах выполнения аналогичных договоров</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перечне и объемах выполнения аналогичных договоров за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spellStart"/>
            <w:r w:rsidRPr="00382A07">
              <w:t>п</w:t>
            </w:r>
            <w:proofErr w:type="spellEnd"/>
            <w:r w:rsidRPr="00382A07">
              <w:t>/</w:t>
            </w:r>
            <w:proofErr w:type="spellStart"/>
            <w:r w:rsidRPr="00382A07">
              <w:t>п</w:t>
            </w:r>
            <w:proofErr w:type="spellEnd"/>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ИТОГО за [</w:t>
            </w:r>
            <w:r w:rsidRPr="00382A07">
              <w:rPr>
                <w:rStyle w:val="aa"/>
                <w:sz w:val="22"/>
              </w:rPr>
              <w:t>указать, в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8" w:name="_Toc98253944"/>
      <w:bookmarkStart w:id="1249" w:name="_Toc157248196"/>
      <w:bookmarkStart w:id="1250" w:name="_Toc157496565"/>
      <w:bookmarkStart w:id="1251" w:name="_Toc158206104"/>
      <w:bookmarkStart w:id="1252" w:name="_Toc164057789"/>
      <w:bookmarkStart w:id="1253" w:name="_Toc164137139"/>
      <w:bookmarkStart w:id="1254" w:name="_Toc164161299"/>
      <w:bookmarkStart w:id="1255" w:name="_Toc165173870"/>
      <w:r w:rsidRPr="00382A07">
        <w:rPr>
          <w:szCs w:val="24"/>
        </w:rPr>
        <w:br w:type="page"/>
      </w:r>
    </w:p>
    <w:p w:rsidR="004F4D80" w:rsidRPr="00382A07" w:rsidRDefault="004F4D80" w:rsidP="004F4D80">
      <w:pPr>
        <w:pStyle w:val="3"/>
        <w:rPr>
          <w:szCs w:val="24"/>
        </w:rPr>
      </w:pPr>
      <w:bookmarkStart w:id="1256" w:name="_Toc439170694"/>
      <w:bookmarkStart w:id="1257" w:name="_Toc439172796"/>
      <w:bookmarkStart w:id="1258" w:name="_Toc439173240"/>
      <w:bookmarkStart w:id="1259" w:name="_Toc439238236"/>
      <w:bookmarkStart w:id="1260" w:name="_Toc439252783"/>
      <w:bookmarkStart w:id="1261" w:name="_Toc439323757"/>
      <w:bookmarkStart w:id="1262" w:name="_Toc440357155"/>
      <w:bookmarkStart w:id="1263" w:name="_Toc440359710"/>
      <w:bookmarkStart w:id="1264" w:name="_Toc440632174"/>
      <w:bookmarkStart w:id="1265" w:name="_Toc440875994"/>
      <w:bookmarkStart w:id="1266" w:name="_Toc441131022"/>
      <w:bookmarkStart w:id="1267" w:name="_Toc447269839"/>
      <w:bookmarkStart w:id="1268" w:name="_Toc464120665"/>
      <w:bookmarkStart w:id="1269" w:name="_Toc466970585"/>
      <w:bookmarkStart w:id="1270" w:name="_Toc468462499"/>
      <w:bookmarkStart w:id="1271" w:name="_Toc469482092"/>
      <w:bookmarkStart w:id="1272" w:name="_Toc472411867"/>
      <w:r w:rsidRPr="00382A07">
        <w:rPr>
          <w:szCs w:val="24"/>
        </w:rPr>
        <w:lastRenderedPageBreak/>
        <w:t>Инструкции по заполнению</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6305A1" w:rsidRPr="006305A1">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fldSimple w:instr=" REF _Ref440274159 \r \h  \* MERGEFORMAT ">
        <w:r w:rsidR="006305A1">
          <w:t>4</w:t>
        </w:r>
      </w:fldSimple>
      <w:r w:rsidRPr="00382A07">
        <w:rPr>
          <w:sz w:val="24"/>
          <w:szCs w:val="24"/>
        </w:rPr>
        <w:t>.</w:t>
      </w:r>
    </w:p>
    <w:p w:rsidR="004F4D80" w:rsidRPr="006305A1" w:rsidRDefault="006305A1" w:rsidP="004F4D80">
      <w:pPr>
        <w:pStyle w:val="aff6"/>
        <w:numPr>
          <w:ilvl w:val="3"/>
          <w:numId w:val="1"/>
        </w:numPr>
        <w:tabs>
          <w:tab w:val="num" w:pos="1134"/>
        </w:tabs>
        <w:suppressAutoHyphens w:val="0"/>
        <w:spacing w:before="100" w:beforeAutospacing="1" w:line="240" w:lineRule="auto"/>
        <w:rPr>
          <w:sz w:val="24"/>
          <w:szCs w:val="24"/>
        </w:rPr>
      </w:pPr>
      <w:r w:rsidRPr="006305A1">
        <w:rPr>
          <w:sz w:val="24"/>
          <w:szCs w:val="24"/>
        </w:rPr>
        <w:t>Следует указать не менее одного, но не более десяти аналогичных договоров (п</w:t>
      </w:r>
      <w:r w:rsidRPr="006305A1">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6305A1">
        <w:rPr>
          <w:sz w:val="24"/>
          <w:szCs w:val="24"/>
        </w:rPr>
        <w:t>). Участник может самостоятельно выбрать договоры, которые, по его мнению, наилучшим образом характеризует его опыт</w:t>
      </w:r>
      <w:r w:rsidR="004F4D80" w:rsidRPr="006305A1">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3" w:name="_Ref55336398"/>
      <w:bookmarkStart w:id="1274" w:name="_Toc57314678"/>
      <w:bookmarkStart w:id="1275" w:name="_Toc69728992"/>
      <w:bookmarkStart w:id="1276" w:name="_Toc98253948"/>
      <w:bookmarkStart w:id="1277" w:name="_Toc165173874"/>
      <w:bookmarkStart w:id="1278" w:name="_Toc423423676"/>
      <w:bookmarkStart w:id="1279" w:name="_Toc472411868"/>
      <w:r w:rsidRPr="00382A07">
        <w:lastRenderedPageBreak/>
        <w:t xml:space="preserve">Справка о кадровых ресурсах (форма </w:t>
      </w:r>
      <w:r w:rsidR="000D67AD" w:rsidRPr="00382A07">
        <w:t>8</w:t>
      </w:r>
      <w:r w:rsidRPr="00382A07">
        <w:t>)</w:t>
      </w:r>
      <w:bookmarkEnd w:id="1273"/>
      <w:bookmarkEnd w:id="1274"/>
      <w:bookmarkEnd w:id="1275"/>
      <w:bookmarkEnd w:id="1276"/>
      <w:bookmarkEnd w:id="1277"/>
      <w:bookmarkEnd w:id="1278"/>
      <w:bookmarkEnd w:id="1279"/>
    </w:p>
    <w:p w:rsidR="004F4D80" w:rsidRPr="00382A07" w:rsidRDefault="004F4D80" w:rsidP="004F4D80">
      <w:pPr>
        <w:pStyle w:val="3"/>
        <w:rPr>
          <w:szCs w:val="24"/>
        </w:rPr>
      </w:pPr>
      <w:bookmarkStart w:id="1280" w:name="_Toc98253949"/>
      <w:bookmarkStart w:id="1281" w:name="_Toc157248201"/>
      <w:bookmarkStart w:id="1282" w:name="_Toc157496570"/>
      <w:bookmarkStart w:id="1283" w:name="_Toc158206109"/>
      <w:bookmarkStart w:id="1284" w:name="_Toc164057794"/>
      <w:bookmarkStart w:id="1285" w:name="_Toc164137144"/>
      <w:bookmarkStart w:id="1286" w:name="_Toc164161304"/>
      <w:bookmarkStart w:id="1287" w:name="_Toc165173875"/>
      <w:bookmarkStart w:id="1288" w:name="_Toc439170699"/>
      <w:bookmarkStart w:id="1289" w:name="_Toc439172801"/>
      <w:bookmarkStart w:id="1290" w:name="_Toc439173245"/>
      <w:bookmarkStart w:id="1291" w:name="_Toc439238241"/>
      <w:bookmarkStart w:id="1292" w:name="_Toc439252788"/>
      <w:bookmarkStart w:id="1293" w:name="_Toc439323762"/>
      <w:bookmarkStart w:id="1294" w:name="_Toc440357160"/>
      <w:bookmarkStart w:id="1295" w:name="_Toc440359712"/>
      <w:bookmarkStart w:id="1296" w:name="_Toc440632176"/>
      <w:bookmarkStart w:id="1297" w:name="_Toc440875996"/>
      <w:bookmarkStart w:id="1298" w:name="_Toc441131024"/>
      <w:bookmarkStart w:id="1299" w:name="_Toc447269841"/>
      <w:bookmarkStart w:id="1300" w:name="_Toc464120667"/>
      <w:bookmarkStart w:id="1301" w:name="_Toc466970587"/>
      <w:bookmarkStart w:id="1302" w:name="_Toc468462501"/>
      <w:bookmarkStart w:id="1303" w:name="_Toc469482094"/>
      <w:bookmarkStart w:id="1304" w:name="_Toc472411869"/>
      <w:r w:rsidRPr="00382A07">
        <w:rPr>
          <w:szCs w:val="24"/>
        </w:rPr>
        <w:t>Форма Справки о кадровых ресурсах</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spellStart"/>
            <w:r w:rsidRPr="00382A07">
              <w:t>п</w:t>
            </w:r>
            <w:proofErr w:type="spellEnd"/>
            <w:r w:rsidRPr="00382A07">
              <w:t>/</w:t>
            </w:r>
            <w:proofErr w:type="spellStart"/>
            <w:r w:rsidRPr="00382A07">
              <w:t>п</w:t>
            </w:r>
            <w:proofErr w:type="spellEnd"/>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5" w:name="_Toc98253950"/>
      <w:bookmarkStart w:id="1306" w:name="_Toc157248202"/>
      <w:bookmarkStart w:id="1307" w:name="_Toc157496571"/>
      <w:bookmarkStart w:id="1308" w:name="_Toc158206110"/>
      <w:bookmarkStart w:id="1309" w:name="_Toc164057795"/>
      <w:bookmarkStart w:id="1310" w:name="_Toc164137145"/>
      <w:bookmarkStart w:id="1311" w:name="_Toc164161305"/>
      <w:bookmarkStart w:id="1312" w:name="_Toc165173876"/>
      <w:r w:rsidRPr="00382A07">
        <w:rPr>
          <w:b/>
          <w:szCs w:val="24"/>
        </w:rPr>
        <w:br w:type="page"/>
      </w:r>
    </w:p>
    <w:p w:rsidR="004F4D80" w:rsidRPr="00382A07" w:rsidRDefault="004F4D80" w:rsidP="004F4D80">
      <w:pPr>
        <w:pStyle w:val="3"/>
        <w:rPr>
          <w:szCs w:val="24"/>
        </w:rPr>
      </w:pPr>
      <w:bookmarkStart w:id="1313" w:name="_Toc439170700"/>
      <w:bookmarkStart w:id="1314" w:name="_Toc439172802"/>
      <w:bookmarkStart w:id="1315" w:name="_Toc439173246"/>
      <w:bookmarkStart w:id="1316" w:name="_Toc439238242"/>
      <w:bookmarkStart w:id="1317" w:name="_Toc439252789"/>
      <w:bookmarkStart w:id="1318" w:name="_Toc439323763"/>
      <w:bookmarkStart w:id="1319" w:name="_Toc440357161"/>
      <w:bookmarkStart w:id="1320" w:name="_Toc440359713"/>
      <w:bookmarkStart w:id="1321" w:name="_Toc440632177"/>
      <w:bookmarkStart w:id="1322" w:name="_Toc440875997"/>
      <w:bookmarkStart w:id="1323" w:name="_Toc441131025"/>
      <w:bookmarkStart w:id="1324" w:name="_Toc447269842"/>
      <w:bookmarkStart w:id="1325" w:name="_Toc464120668"/>
      <w:bookmarkStart w:id="1326" w:name="_Toc466970588"/>
      <w:bookmarkStart w:id="1327" w:name="_Toc468462502"/>
      <w:bookmarkStart w:id="1328" w:name="_Toc469482095"/>
      <w:bookmarkStart w:id="1329" w:name="_Toc472411870"/>
      <w:r w:rsidRPr="00382A07">
        <w:rPr>
          <w:szCs w:val="24"/>
        </w:rPr>
        <w:lastRenderedPageBreak/>
        <w:t>Инструкции по заполнению</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6305A1" w:rsidRPr="006305A1">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w:t>
      </w:r>
      <w:proofErr w:type="spellStart"/>
      <w:r w:rsidRPr="00382A07">
        <w:rPr>
          <w:sz w:val="24"/>
          <w:szCs w:val="24"/>
        </w:rPr>
        <w:t>х</w:t>
      </w:r>
      <w:proofErr w:type="spellEnd"/>
      <w:r w:rsidRPr="00382A07">
        <w:rPr>
          <w:sz w:val="24"/>
          <w:szCs w:val="24"/>
        </w:rPr>
        <w:t>»),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0" w:name="_Toc165173881"/>
      <w:bookmarkStart w:id="1331" w:name="_Ref194749267"/>
      <w:bookmarkStart w:id="1332" w:name="_Toc423423677"/>
      <w:bookmarkStart w:id="1333" w:name="_Ref440271993"/>
      <w:bookmarkStart w:id="1334" w:name="_Ref440274659"/>
      <w:bookmarkStart w:id="1335" w:name="_Toc472411871"/>
      <w:bookmarkStart w:id="1336" w:name="_Ref90381523"/>
      <w:bookmarkStart w:id="1337" w:name="_Toc90385124"/>
      <w:bookmarkStart w:id="1338" w:name="_Ref96861029"/>
      <w:bookmarkStart w:id="1339" w:name="_Toc97651410"/>
      <w:bookmarkStart w:id="1340" w:name="_Toc98253955"/>
      <w:r w:rsidRPr="00382A07">
        <w:lastRenderedPageBreak/>
        <w:t xml:space="preserve">Информационное письмо о наличии у </w:t>
      </w:r>
      <w:r w:rsidR="00C236C0" w:rsidRPr="00382A07">
        <w:t>Участник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30"/>
      <w:bookmarkEnd w:id="1331"/>
      <w:bookmarkEnd w:id="1332"/>
      <w:bookmarkEnd w:id="1333"/>
      <w:bookmarkEnd w:id="1334"/>
      <w:bookmarkEnd w:id="1335"/>
    </w:p>
    <w:p w:rsidR="004F4D80" w:rsidRPr="00382A07" w:rsidRDefault="004F4D80" w:rsidP="004F4D80">
      <w:pPr>
        <w:pStyle w:val="3"/>
        <w:rPr>
          <w:szCs w:val="24"/>
        </w:rPr>
      </w:pPr>
      <w:bookmarkStart w:id="1341" w:name="_Toc97651411"/>
      <w:bookmarkStart w:id="1342" w:name="_Toc98253956"/>
      <w:bookmarkStart w:id="1343" w:name="_Toc157248208"/>
      <w:bookmarkStart w:id="1344" w:name="_Toc157496577"/>
      <w:bookmarkStart w:id="1345" w:name="_Toc158206116"/>
      <w:bookmarkStart w:id="1346" w:name="_Toc164057801"/>
      <w:bookmarkStart w:id="1347" w:name="_Toc164137151"/>
      <w:bookmarkStart w:id="1348" w:name="_Toc164161311"/>
      <w:bookmarkStart w:id="1349" w:name="_Toc165173882"/>
      <w:bookmarkStart w:id="1350" w:name="_Toc439170702"/>
      <w:bookmarkStart w:id="1351" w:name="_Toc439172804"/>
      <w:bookmarkStart w:id="1352" w:name="_Toc439173248"/>
      <w:bookmarkStart w:id="1353" w:name="_Toc439238244"/>
      <w:bookmarkStart w:id="1354" w:name="_Toc439252791"/>
      <w:bookmarkStart w:id="1355" w:name="_Toc439323765"/>
      <w:bookmarkStart w:id="1356" w:name="_Toc440357163"/>
      <w:bookmarkStart w:id="1357" w:name="_Toc440359715"/>
      <w:bookmarkStart w:id="1358" w:name="_Toc440632179"/>
      <w:bookmarkStart w:id="1359" w:name="_Toc440875999"/>
      <w:bookmarkStart w:id="1360" w:name="_Toc441131027"/>
      <w:bookmarkStart w:id="1361" w:name="_Toc447269844"/>
      <w:bookmarkStart w:id="1362" w:name="_Toc464120670"/>
      <w:bookmarkStart w:id="1363" w:name="_Toc466970590"/>
      <w:bookmarkStart w:id="1364" w:name="_Toc468462504"/>
      <w:bookmarkStart w:id="1365" w:name="_Toc469482097"/>
      <w:bookmarkStart w:id="1366" w:name="_Toc472411872"/>
      <w:r w:rsidRPr="00382A07">
        <w:rPr>
          <w:szCs w:val="24"/>
        </w:rPr>
        <w:t xml:space="preserve">Форма письма о наличии у </w:t>
      </w:r>
      <w:r w:rsidR="00C236C0" w:rsidRPr="00382A07">
        <w:rPr>
          <w:szCs w:val="24"/>
        </w:rPr>
        <w:t>Участник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{указывается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r w:rsidRPr="00382A07">
        <w:rPr>
          <w:b/>
          <w:i/>
          <w:sz w:val="24"/>
          <w:szCs w:val="24"/>
        </w:rPr>
        <w:t xml:space="preserve">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r w:rsidRPr="00382A07">
        <w:rPr>
          <w:b/>
          <w:i/>
          <w:sz w:val="24"/>
          <w:szCs w:val="24"/>
        </w:rPr>
        <w:t xml:space="preserve">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7" w:name="_Toc97651412"/>
      <w:bookmarkStart w:id="1368" w:name="_Toc98253957"/>
      <w:bookmarkStart w:id="1369" w:name="_Toc157248209"/>
      <w:bookmarkStart w:id="1370" w:name="_Toc157496578"/>
      <w:bookmarkStart w:id="1371" w:name="_Toc158206117"/>
      <w:bookmarkStart w:id="1372" w:name="_Toc164057802"/>
      <w:bookmarkStart w:id="1373" w:name="_Toc164137152"/>
      <w:bookmarkStart w:id="1374" w:name="_Toc164161312"/>
      <w:bookmarkStart w:id="1375" w:name="_Toc165173883"/>
      <w:r w:rsidRPr="00382A07">
        <w:rPr>
          <w:b/>
          <w:szCs w:val="24"/>
        </w:rPr>
        <w:br w:type="page"/>
      </w:r>
    </w:p>
    <w:p w:rsidR="004F4D80" w:rsidRPr="00382A07" w:rsidRDefault="004F4D80" w:rsidP="004F4D80">
      <w:pPr>
        <w:pStyle w:val="3"/>
        <w:rPr>
          <w:szCs w:val="24"/>
        </w:rPr>
      </w:pPr>
      <w:bookmarkStart w:id="1376" w:name="_Toc439170703"/>
      <w:bookmarkStart w:id="1377" w:name="_Toc439172805"/>
      <w:bookmarkStart w:id="1378" w:name="_Toc439173249"/>
      <w:bookmarkStart w:id="1379" w:name="_Toc439238245"/>
      <w:bookmarkStart w:id="1380" w:name="_Toc439252792"/>
      <w:bookmarkStart w:id="1381" w:name="_Toc439323766"/>
      <w:bookmarkStart w:id="1382" w:name="_Toc440357164"/>
      <w:bookmarkStart w:id="1383" w:name="_Toc440359716"/>
      <w:bookmarkStart w:id="1384" w:name="_Toc440632180"/>
      <w:bookmarkStart w:id="1385" w:name="_Toc440876000"/>
      <w:bookmarkStart w:id="1386" w:name="_Toc441131028"/>
      <w:bookmarkStart w:id="1387" w:name="_Toc447269845"/>
      <w:bookmarkStart w:id="1388" w:name="_Toc464120671"/>
      <w:bookmarkStart w:id="1389" w:name="_Toc466970591"/>
      <w:bookmarkStart w:id="1390" w:name="_Toc468462505"/>
      <w:bookmarkStart w:id="1391" w:name="_Toc469482098"/>
      <w:bookmarkStart w:id="1392" w:name="_Toc472411873"/>
      <w:r w:rsidRPr="00382A07">
        <w:rPr>
          <w:szCs w:val="24"/>
        </w:rPr>
        <w:lastRenderedPageBreak/>
        <w:t>Инструкции по заполнению</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fldSimple w:instr=" REF _Ref55336310 \r \h  \* MERGEFORMAT ">
        <w:r w:rsidR="006305A1" w:rsidRPr="006305A1">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w:t>
      </w:r>
      <w:proofErr w:type="spellStart"/>
      <w:r w:rsidR="004F4D80" w:rsidRPr="00382A07">
        <w:rPr>
          <w:sz w:val="24"/>
          <w:szCs w:val="24"/>
        </w:rPr>
        <w:t>аффилированными</w:t>
      </w:r>
      <w:proofErr w:type="spellEnd"/>
      <w:r w:rsidR="004F4D80" w:rsidRPr="00382A07">
        <w:rPr>
          <w:sz w:val="24"/>
          <w:szCs w:val="24"/>
        </w:rPr>
        <w:t xml:space="preserve">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лиц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w:t>
      </w:r>
      <w:proofErr w:type="spellStart"/>
      <w:r w:rsidR="00726A75" w:rsidRPr="00382A07">
        <w:rPr>
          <w:rFonts w:eastAsia="Calibri"/>
          <w:sz w:val="24"/>
          <w:szCs w:val="24"/>
          <w:lang w:eastAsia="en-US"/>
        </w:rPr>
        <w:t>аффилированными</w:t>
      </w:r>
      <w:proofErr w:type="spellEnd"/>
      <w:r w:rsidR="00726A75" w:rsidRPr="00382A07">
        <w:rPr>
          <w:rFonts w:eastAsia="Calibri"/>
          <w:sz w:val="24"/>
          <w:szCs w:val="24"/>
          <w:lang w:eastAsia="en-US"/>
        </w:rPr>
        <w:t xml:space="preserve">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6"/>
    <w:bookmarkEnd w:id="1337"/>
    <w:bookmarkEnd w:id="1338"/>
    <w:bookmarkEnd w:id="1339"/>
    <w:bookmarkEnd w:id="1340"/>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3"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4" w:name="_Toc423423680"/>
      <w:bookmarkStart w:id="1395" w:name="_Ref440272035"/>
      <w:bookmarkStart w:id="1396" w:name="_Ref440274733"/>
      <w:bookmarkStart w:id="1397" w:name="_Ref444179578"/>
      <w:bookmarkStart w:id="1398"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3"/>
      <w:bookmarkEnd w:id="1394"/>
      <w:bookmarkEnd w:id="1395"/>
      <w:bookmarkEnd w:id="1396"/>
      <w:bookmarkEnd w:id="1397"/>
      <w:bookmarkEnd w:id="1398"/>
    </w:p>
    <w:p w:rsidR="004F4D80" w:rsidRPr="00382A07" w:rsidRDefault="004F4D80" w:rsidP="004F4D80">
      <w:pPr>
        <w:pStyle w:val="3"/>
        <w:rPr>
          <w:szCs w:val="24"/>
        </w:rPr>
      </w:pPr>
      <w:bookmarkStart w:id="1399" w:name="_Toc343690584"/>
      <w:bookmarkStart w:id="1400" w:name="_Toc372294428"/>
      <w:bookmarkStart w:id="1401" w:name="_Toc379288896"/>
      <w:bookmarkStart w:id="1402" w:name="_Toc384734780"/>
      <w:bookmarkStart w:id="1403" w:name="_Toc396984078"/>
      <w:bookmarkStart w:id="1404" w:name="_Toc423423681"/>
      <w:bookmarkStart w:id="1405" w:name="_Toc439170710"/>
      <w:bookmarkStart w:id="1406" w:name="_Toc439172812"/>
      <w:bookmarkStart w:id="1407" w:name="_Toc439173253"/>
      <w:bookmarkStart w:id="1408" w:name="_Toc439238249"/>
      <w:bookmarkStart w:id="1409" w:name="_Toc439252796"/>
      <w:bookmarkStart w:id="1410" w:name="_Toc439323770"/>
      <w:bookmarkStart w:id="1411" w:name="_Toc440357168"/>
      <w:bookmarkStart w:id="1412" w:name="_Toc440359720"/>
      <w:bookmarkStart w:id="1413" w:name="_Toc440632184"/>
      <w:bookmarkStart w:id="1414" w:name="_Toc440876004"/>
      <w:bookmarkStart w:id="1415" w:name="_Toc441131032"/>
      <w:bookmarkStart w:id="1416" w:name="_Toc447269849"/>
      <w:bookmarkStart w:id="1417" w:name="_Toc464120675"/>
      <w:bookmarkStart w:id="1418" w:name="_Toc466970593"/>
      <w:bookmarkStart w:id="1419" w:name="_Toc468462507"/>
      <w:bookmarkStart w:id="1420" w:name="_Toc469482100"/>
      <w:bookmarkStart w:id="1421"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(фамилия, имя, отчество подписавшего,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2" w:name="_Toc343690585"/>
      <w:bookmarkStart w:id="1423" w:name="_Toc372294429"/>
      <w:bookmarkStart w:id="1424" w:name="_Toc379288897"/>
      <w:bookmarkStart w:id="1425" w:name="_Toc384734781"/>
      <w:bookmarkStart w:id="1426" w:name="_Toc396984079"/>
      <w:bookmarkStart w:id="1427" w:name="_Toc423423682"/>
      <w:bookmarkStart w:id="1428" w:name="_Toc439170711"/>
      <w:bookmarkStart w:id="1429" w:name="_Toc439172813"/>
      <w:bookmarkStart w:id="1430" w:name="_Toc439173254"/>
      <w:bookmarkStart w:id="1431" w:name="_Toc439238250"/>
      <w:bookmarkStart w:id="1432" w:name="_Toc439252797"/>
      <w:bookmarkStart w:id="1433" w:name="_Toc439323771"/>
      <w:bookmarkStart w:id="1434" w:name="_Toc440357169"/>
      <w:bookmarkStart w:id="1435" w:name="_Toc440359721"/>
      <w:bookmarkStart w:id="1436" w:name="_Toc440632185"/>
      <w:bookmarkStart w:id="1437" w:name="_Toc440876005"/>
      <w:bookmarkStart w:id="1438" w:name="_Toc441131033"/>
      <w:bookmarkStart w:id="1439" w:name="_Toc447269850"/>
      <w:bookmarkStart w:id="1440" w:name="_Toc464120676"/>
      <w:bookmarkStart w:id="1441" w:name="_Toc466970594"/>
      <w:bookmarkStart w:id="1442" w:name="_Toc468462508"/>
      <w:bookmarkStart w:id="1443" w:name="_Toc469482101"/>
      <w:bookmarkStart w:id="1444" w:name="_Toc472411876"/>
      <w:r w:rsidRPr="00382A07">
        <w:rPr>
          <w:szCs w:val="24"/>
        </w:rPr>
        <w:lastRenderedPageBreak/>
        <w:t>Инструкции по заполнению</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305A1" w:rsidRPr="006305A1">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r w:rsidRPr="00382A07">
        <w:rPr>
          <w:sz w:val="24"/>
          <w:szCs w:val="24"/>
        </w:rPr>
        <w:t>гос</w:t>
      </w:r>
      <w:proofErr w:type="spellEnd"/>
      <w:r w:rsidRPr="00382A07">
        <w:rPr>
          <w:sz w:val="24"/>
          <w:szCs w:val="24"/>
        </w:rPr>
        <w:t>. учреждения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5"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spellStart"/>
      <w:r w:rsidRPr="00382A07">
        <w:rPr>
          <w:sz w:val="24"/>
          <w:szCs w:val="24"/>
        </w:rPr>
        <w:t>Скан-копии</w:t>
      </w:r>
      <w:proofErr w:type="spell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6" w:name="_Toc423423683"/>
      <w:bookmarkStart w:id="1447" w:name="_Ref440272051"/>
      <w:bookmarkStart w:id="1448" w:name="_Ref440274744"/>
      <w:bookmarkStart w:id="1449"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5"/>
      <w:bookmarkEnd w:id="1446"/>
      <w:bookmarkEnd w:id="1447"/>
      <w:bookmarkEnd w:id="1448"/>
      <w:bookmarkEnd w:id="1449"/>
    </w:p>
    <w:p w:rsidR="004F4D80" w:rsidRPr="00382A07" w:rsidRDefault="004F4D80" w:rsidP="004F4D80">
      <w:pPr>
        <w:pStyle w:val="3"/>
        <w:rPr>
          <w:szCs w:val="24"/>
        </w:rPr>
      </w:pPr>
      <w:bookmarkStart w:id="1450" w:name="_Toc343690587"/>
      <w:bookmarkStart w:id="1451" w:name="_Toc372294431"/>
      <w:bookmarkStart w:id="1452" w:name="_Toc379288899"/>
      <w:bookmarkStart w:id="1453" w:name="_Toc384734783"/>
      <w:bookmarkStart w:id="1454" w:name="_Toc396984081"/>
      <w:bookmarkStart w:id="1455" w:name="_Toc423423684"/>
      <w:bookmarkStart w:id="1456" w:name="_Toc439170713"/>
      <w:bookmarkStart w:id="1457" w:name="_Toc439172815"/>
      <w:bookmarkStart w:id="1458" w:name="_Toc439173256"/>
      <w:bookmarkStart w:id="1459" w:name="_Toc439238252"/>
      <w:bookmarkStart w:id="1460" w:name="_Toc439252799"/>
      <w:bookmarkStart w:id="1461" w:name="_Toc439323773"/>
      <w:bookmarkStart w:id="1462" w:name="_Toc440357171"/>
      <w:bookmarkStart w:id="1463" w:name="_Toc440359723"/>
      <w:bookmarkStart w:id="1464" w:name="_Toc440632187"/>
      <w:bookmarkStart w:id="1465" w:name="_Toc440876007"/>
      <w:bookmarkStart w:id="1466" w:name="_Toc441131035"/>
      <w:bookmarkStart w:id="1467" w:name="_Toc447269852"/>
      <w:bookmarkStart w:id="1468" w:name="_Toc464120678"/>
      <w:bookmarkStart w:id="1469" w:name="_Toc466970596"/>
      <w:bookmarkStart w:id="1470" w:name="_Toc468462510"/>
      <w:bookmarkStart w:id="1471" w:name="_Toc469482103"/>
      <w:bookmarkStart w:id="1472" w:name="_Toc472411878"/>
      <w:r w:rsidRPr="00382A07">
        <w:rPr>
          <w:szCs w:val="24"/>
        </w:rPr>
        <w:t xml:space="preserve">Форма </w:t>
      </w:r>
      <w:bookmarkEnd w:id="1450"/>
      <w:bookmarkEnd w:id="1451"/>
      <w:bookmarkEnd w:id="1452"/>
      <w:bookmarkEnd w:id="1453"/>
      <w:bookmarkEnd w:id="1454"/>
      <w:bookmarkEnd w:id="1455"/>
      <w:bookmarkEnd w:id="1456"/>
      <w:bookmarkEnd w:id="1457"/>
      <w:bookmarkEnd w:id="1458"/>
      <w:bookmarkEnd w:id="1459"/>
      <w:bookmarkEnd w:id="1460"/>
      <w:r w:rsidR="000D70B6" w:rsidRPr="00382A07">
        <w:rPr>
          <w:szCs w:val="24"/>
        </w:rPr>
        <w:t>Согласия на обработку персональных данных</w:t>
      </w:r>
      <w:bookmarkEnd w:id="1461"/>
      <w:bookmarkEnd w:id="1462"/>
      <w:bookmarkEnd w:id="1463"/>
      <w:bookmarkEnd w:id="1464"/>
      <w:bookmarkEnd w:id="1465"/>
      <w:bookmarkEnd w:id="1466"/>
      <w:bookmarkEnd w:id="1467"/>
      <w:bookmarkEnd w:id="1468"/>
      <w:bookmarkEnd w:id="1469"/>
      <w:bookmarkEnd w:id="1470"/>
      <w:bookmarkEnd w:id="1471"/>
      <w:bookmarkEnd w:id="1472"/>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 их собственников (участников, учредителей, акционеров), в том числе конечных бенефициаров (</w:t>
      </w:r>
      <w:r w:rsidRPr="00382A0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382A07" w:rsidRDefault="00726A75" w:rsidP="00726A75">
      <w:pPr>
        <w:spacing w:line="240" w:lineRule="auto"/>
        <w:ind w:firstLine="709"/>
        <w:rPr>
          <w:snapToGrid w:val="0"/>
          <w:sz w:val="24"/>
          <w:szCs w:val="24"/>
        </w:rPr>
      </w:pPr>
      <w:r w:rsidRPr="00382A0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3" w:name="_Toc439252801"/>
      <w:bookmarkStart w:id="1474" w:name="_Toc439323774"/>
      <w:bookmarkStart w:id="1475" w:name="_Toc440357172"/>
      <w:bookmarkStart w:id="1476" w:name="_Toc440359724"/>
      <w:bookmarkStart w:id="1477" w:name="_Toc440632188"/>
      <w:bookmarkStart w:id="1478" w:name="_Toc440876008"/>
      <w:bookmarkStart w:id="1479" w:name="_Toc441131036"/>
      <w:bookmarkStart w:id="1480" w:name="_Toc447269853"/>
      <w:bookmarkStart w:id="1481" w:name="_Toc464120679"/>
      <w:bookmarkStart w:id="1482" w:name="_Toc466970597"/>
      <w:bookmarkStart w:id="1483" w:name="_Toc468462511"/>
      <w:bookmarkStart w:id="1484" w:name="_Toc469482104"/>
      <w:bookmarkStart w:id="1485" w:name="_Toc472411879"/>
      <w:r w:rsidRPr="00382A07">
        <w:rPr>
          <w:szCs w:val="24"/>
        </w:rPr>
        <w:lastRenderedPageBreak/>
        <w:t>Инструкции по заполнению</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субъекта(</w:t>
      </w:r>
      <w:proofErr w:type="spellStart"/>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6" w:name="_Toc461808970"/>
      <w:bookmarkStart w:id="1487" w:name="_Toc464120680"/>
      <w:bookmarkStart w:id="1488" w:name="_Toc466970598"/>
      <w:bookmarkStart w:id="1489" w:name="_Toc468462512"/>
      <w:bookmarkStart w:id="1490" w:name="_Toc469482105"/>
      <w:bookmarkStart w:id="1491" w:name="_Toc472411880"/>
      <w:r w:rsidRPr="00382A07">
        <w:rPr>
          <w:szCs w:val="24"/>
        </w:rPr>
        <w:lastRenderedPageBreak/>
        <w:t>Форма Согласия на обработку персональных данных</w:t>
      </w:r>
      <w:bookmarkEnd w:id="1486"/>
      <w:bookmarkEnd w:id="1487"/>
      <w:bookmarkEnd w:id="1488"/>
      <w:bookmarkEnd w:id="1489"/>
      <w:bookmarkEnd w:id="1490"/>
      <w:bookmarkEnd w:id="1491"/>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г.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2" w:name="_Toc461808971"/>
      <w:r w:rsidRPr="00382A07">
        <w:rPr>
          <w:b/>
          <w:sz w:val="24"/>
          <w:szCs w:val="24"/>
        </w:rPr>
        <w:t>Согласие на обработку персональных данных</w:t>
      </w:r>
      <w:bookmarkEnd w:id="1492"/>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
    <w:p w:rsidR="00726A75" w:rsidRPr="00382A07" w:rsidRDefault="00726A75" w:rsidP="00726A75">
      <w:pPr>
        <w:tabs>
          <w:tab w:val="left" w:pos="1134"/>
        </w:tabs>
        <w:spacing w:line="276" w:lineRule="auto"/>
        <w:rPr>
          <w:sz w:val="24"/>
          <w:szCs w:val="24"/>
        </w:rPr>
      </w:pPr>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 ОГРН: ______________, ИНН: _________________, 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3" w:name="_Toc461808972"/>
      <w:bookmarkStart w:id="1494" w:name="_Toc464120681"/>
      <w:bookmarkStart w:id="1495" w:name="_Toc466970599"/>
      <w:bookmarkStart w:id="1496" w:name="_Toc468462513"/>
      <w:bookmarkStart w:id="1497" w:name="_Toc469482106"/>
      <w:bookmarkStart w:id="1498" w:name="_Toc472411881"/>
      <w:r w:rsidRPr="00382A07">
        <w:rPr>
          <w:szCs w:val="24"/>
        </w:rPr>
        <w:lastRenderedPageBreak/>
        <w:t>Инструкции по заполнению</w:t>
      </w:r>
      <w:bookmarkEnd w:id="1493"/>
      <w:bookmarkEnd w:id="1494"/>
      <w:bookmarkEnd w:id="1495"/>
      <w:bookmarkEnd w:id="1496"/>
      <w:bookmarkEnd w:id="1497"/>
      <w:bookmarkEnd w:id="1498"/>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9" w:name="_Ref440272256"/>
      <w:bookmarkStart w:id="1500" w:name="_Ref440272678"/>
      <w:bookmarkStart w:id="1501" w:name="_Ref440274944"/>
      <w:bookmarkStart w:id="1502" w:name="_Toc472411882"/>
      <w:r w:rsidRPr="00382A07">
        <w:lastRenderedPageBreak/>
        <w:t>Соглашение о неустойке (форма 1</w:t>
      </w:r>
      <w:r w:rsidR="009B44CF" w:rsidRPr="00382A07">
        <w:t>2</w:t>
      </w:r>
      <w:r w:rsidRPr="00382A07">
        <w:t>)</w:t>
      </w:r>
      <w:bookmarkEnd w:id="1499"/>
      <w:bookmarkEnd w:id="1500"/>
      <w:bookmarkEnd w:id="1501"/>
      <w:bookmarkEnd w:id="1502"/>
    </w:p>
    <w:p w:rsidR="007A6A39" w:rsidRPr="00382A07" w:rsidRDefault="007A6A39" w:rsidP="007A6A39">
      <w:pPr>
        <w:pStyle w:val="3"/>
        <w:rPr>
          <w:szCs w:val="24"/>
        </w:rPr>
      </w:pPr>
      <w:bookmarkStart w:id="1503" w:name="_Toc439170715"/>
      <w:bookmarkStart w:id="1504" w:name="_Toc439172817"/>
      <w:bookmarkStart w:id="1505" w:name="_Toc439173259"/>
      <w:bookmarkStart w:id="1506" w:name="_Toc439238255"/>
      <w:bookmarkStart w:id="1507" w:name="_Toc439252803"/>
      <w:bookmarkStart w:id="1508" w:name="_Toc439323776"/>
      <w:bookmarkStart w:id="1509" w:name="_Toc440357174"/>
      <w:bookmarkStart w:id="1510" w:name="_Toc440359726"/>
      <w:bookmarkStart w:id="1511" w:name="_Toc440632190"/>
      <w:bookmarkStart w:id="1512" w:name="_Toc440876010"/>
      <w:bookmarkStart w:id="1513" w:name="_Toc441131038"/>
      <w:bookmarkStart w:id="1514" w:name="_Toc447269855"/>
      <w:bookmarkStart w:id="1515" w:name="_Toc464120683"/>
      <w:bookmarkStart w:id="1516" w:name="_Toc466970601"/>
      <w:bookmarkStart w:id="1517" w:name="_Toc468462515"/>
      <w:bookmarkStart w:id="1518" w:name="_Toc469482108"/>
      <w:bookmarkStart w:id="1519" w:name="_Toc472411883"/>
      <w:r w:rsidRPr="00382A07">
        <w:rPr>
          <w:szCs w:val="24"/>
        </w:rPr>
        <w:t>Форма соглашени</w:t>
      </w:r>
      <w:r w:rsidR="00E47073" w:rsidRPr="00382A07">
        <w:rPr>
          <w:szCs w:val="24"/>
        </w:rPr>
        <w:t>я</w:t>
      </w:r>
      <w:r w:rsidRPr="00382A07">
        <w:rPr>
          <w:szCs w:val="24"/>
        </w:rPr>
        <w:t xml:space="preserve"> о неустойке</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г.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Участник, подавший Заявку на участие в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fldSimple w:instr=" REF _Ref440275279 \r \h  \* MERGEFORMAT ">
        <w:r w:rsidR="006305A1" w:rsidRPr="006305A1">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xml:space="preserve">, предложившим наилучшую заявку, либо единственным Участником, соответствующим </w:t>
      </w:r>
      <w:r w:rsidR="00B10F18" w:rsidRPr="009832F9">
        <w:rPr>
          <w:sz w:val="24"/>
          <w:szCs w:val="24"/>
        </w:rPr>
        <w:t>требованиям документации о закупке</w:t>
      </w:r>
      <w:r w:rsidR="00726A75" w:rsidRPr="009832F9">
        <w:rPr>
          <w:sz w:val="24"/>
          <w:szCs w:val="24"/>
        </w:rPr>
        <w:t>; 4</w:t>
      </w:r>
      <w:r w:rsidRPr="009832F9">
        <w:rPr>
          <w:sz w:val="24"/>
          <w:szCs w:val="24"/>
        </w:rPr>
        <w:t xml:space="preserve">) предоставить финансовое обеспечение по договору, </w:t>
      </w:r>
      <w:r w:rsidR="009832F9" w:rsidRPr="009832F9">
        <w:rPr>
          <w:sz w:val="24"/>
          <w:szCs w:val="24"/>
        </w:rPr>
        <w:t xml:space="preserve">а также подтвердить </w:t>
      </w:r>
      <w:r w:rsidR="009832F9" w:rsidRPr="009832F9">
        <w:rPr>
          <w:i/>
          <w:iCs/>
          <w:sz w:val="24"/>
          <w:szCs w:val="24"/>
        </w:rPr>
        <w:t>документально полномочия на поставку продукции от производителя(ей) продукции по договору</w:t>
      </w:r>
      <w:r w:rsidR="009832F9" w:rsidRPr="009832F9">
        <w:rPr>
          <w:sz w:val="24"/>
          <w:szCs w:val="24"/>
        </w:rPr>
        <w:t xml:space="preserve">, </w:t>
      </w:r>
      <w:r w:rsidRPr="009832F9">
        <w:rPr>
          <w:sz w:val="24"/>
          <w:szCs w:val="24"/>
        </w:rPr>
        <w:t>заключенному по итогам запроса предложений, в случае признания Участника победителем запроса предложений</w:t>
      </w:r>
      <w:r w:rsidR="00B10F18" w:rsidRPr="009832F9">
        <w:rPr>
          <w:sz w:val="24"/>
          <w:szCs w:val="24"/>
        </w:rPr>
        <w:t>, предложившим наилучшую заявку, либо единственным Участником, соответствующим требованиям документации о закупке</w:t>
      </w:r>
      <w:r w:rsidRPr="009832F9">
        <w:rPr>
          <w:sz w:val="24"/>
          <w:szCs w:val="24"/>
        </w:rPr>
        <w:t xml:space="preserve"> (</w:t>
      </w:r>
      <w:r w:rsidRPr="009832F9">
        <w:rPr>
          <w:i/>
          <w:sz w:val="24"/>
          <w:szCs w:val="24"/>
        </w:rPr>
        <w:t>Примечание: если такое обеспечение предусмотрено</w:t>
      </w:r>
      <w:r w:rsidRPr="00B10F18">
        <w:rPr>
          <w:i/>
          <w:sz w:val="24"/>
          <w:szCs w:val="24"/>
        </w:rPr>
        <w:t xml:space="preserve">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 случае если Участником будут нарушены обязательства, возникшие и связанные с подачей Заявки на участие в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fldSimple w:instr=" REF _Ref440275279 \r \h  \* MERGEFORMAT ">
        <w:r w:rsidR="006305A1" w:rsidRPr="006305A1">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w:t>
      </w:r>
      <w:r w:rsidRPr="000D2D6A">
        <w:rPr>
          <w:sz w:val="24"/>
          <w:szCs w:val="24"/>
        </w:rPr>
        <w:t xml:space="preserve">заключит договор в установленном документацией по запросу предложений порядке; </w:t>
      </w:r>
      <w:r w:rsidR="009832F9" w:rsidRPr="000D2D6A">
        <w:rPr>
          <w:sz w:val="24"/>
          <w:szCs w:val="24"/>
        </w:rPr>
        <w:t xml:space="preserve">4) предоставит </w:t>
      </w:r>
      <w:r w:rsidR="005A6816" w:rsidRPr="000D2D6A">
        <w:rPr>
          <w:sz w:val="24"/>
          <w:szCs w:val="24"/>
        </w:rPr>
        <w:t xml:space="preserve">в течение 10 дней документальное подтверждение полномочий </w:t>
      </w:r>
      <w:r w:rsidR="009832F9" w:rsidRPr="000D2D6A">
        <w:rPr>
          <w:i/>
          <w:iCs/>
          <w:sz w:val="24"/>
          <w:szCs w:val="24"/>
        </w:rPr>
        <w:t>на поставку продукции от производителя(ей) продукции по договору; 5</w:t>
      </w:r>
      <w:r w:rsidR="009832F9" w:rsidRPr="000D2D6A">
        <w:rPr>
          <w:sz w:val="24"/>
          <w:szCs w:val="24"/>
        </w:rPr>
        <w:t xml:space="preserve">) </w:t>
      </w:r>
      <w:r w:rsidRPr="000D2D6A">
        <w:rPr>
          <w:sz w:val="24"/>
          <w:szCs w:val="24"/>
        </w:rPr>
        <w:t>предоставит финансовое обеспечение по договору (</w:t>
      </w:r>
      <w:r w:rsidRPr="000D2D6A">
        <w:rPr>
          <w:i/>
          <w:sz w:val="24"/>
          <w:szCs w:val="24"/>
        </w:rPr>
        <w:t>Примечание: если такое обеспечение предусмотрен</w:t>
      </w:r>
      <w:r w:rsidRPr="009832F9">
        <w:rPr>
          <w:i/>
          <w:sz w:val="24"/>
          <w:szCs w:val="24"/>
        </w:rPr>
        <w:t>о условиями запроса предложений</w:t>
      </w:r>
      <w:r w:rsidRPr="009832F9">
        <w:rPr>
          <w:sz w:val="24"/>
          <w:szCs w:val="24"/>
        </w:rPr>
        <w:t>) соглашение</w:t>
      </w:r>
      <w:r w:rsidRPr="00B10F18">
        <w:rPr>
          <w:sz w:val="24"/>
          <w:szCs w:val="24"/>
        </w:rPr>
        <w:t xml:space="preserve">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0" w:name="_Toc439170716"/>
      <w:bookmarkStart w:id="1521" w:name="_Toc439172818"/>
      <w:bookmarkStart w:id="1522" w:name="_Toc439173260"/>
      <w:bookmarkStart w:id="1523" w:name="_Toc439238256"/>
      <w:bookmarkStart w:id="1524" w:name="_Toc439252804"/>
      <w:bookmarkStart w:id="1525" w:name="_Toc439323777"/>
      <w:bookmarkStart w:id="1526" w:name="_Toc440357175"/>
      <w:bookmarkStart w:id="1527" w:name="_Toc440359727"/>
      <w:bookmarkStart w:id="1528" w:name="_Toc440632191"/>
      <w:bookmarkStart w:id="1529" w:name="_Toc440876011"/>
      <w:bookmarkStart w:id="1530" w:name="_Toc441131039"/>
      <w:bookmarkStart w:id="1531" w:name="_Toc447269856"/>
      <w:bookmarkStart w:id="1532" w:name="_Toc464120684"/>
      <w:bookmarkStart w:id="1533" w:name="_Toc466970602"/>
      <w:bookmarkStart w:id="1534" w:name="_Toc468462516"/>
      <w:bookmarkStart w:id="1535" w:name="_Toc469482109"/>
      <w:bookmarkStart w:id="1536" w:name="_Toc472411884"/>
      <w:r w:rsidRPr="00382A07">
        <w:rPr>
          <w:szCs w:val="24"/>
        </w:rPr>
        <w:lastRenderedPageBreak/>
        <w:t>Инструкции по заполнению</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305A1" w:rsidRPr="006305A1">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7" w:name="_Toc426108836"/>
      <w:bookmarkStart w:id="1538" w:name="_Ref441574460"/>
      <w:bookmarkStart w:id="1539" w:name="_Ref441574649"/>
      <w:bookmarkStart w:id="1540" w:name="_Toc441575251"/>
      <w:bookmarkStart w:id="1541" w:name="_Ref442187883"/>
      <w:bookmarkStart w:id="1542" w:name="_Ref467569419"/>
      <w:bookmarkStart w:id="1543" w:name="_Toc472411885"/>
      <w:r w:rsidRPr="00382A07">
        <w:lastRenderedPageBreak/>
        <w:t>Расписка  сдачи-приемки соглашения о неустойке (форма 1</w:t>
      </w:r>
      <w:r w:rsidR="009B44CF" w:rsidRPr="00382A07">
        <w:t>3</w:t>
      </w:r>
      <w:r w:rsidRPr="00382A07">
        <w:t>)</w:t>
      </w:r>
      <w:bookmarkEnd w:id="1537"/>
      <w:bookmarkEnd w:id="1538"/>
      <w:bookmarkEnd w:id="1539"/>
      <w:bookmarkEnd w:id="1540"/>
      <w:bookmarkEnd w:id="1541"/>
      <w:bookmarkEnd w:id="1542"/>
      <w:bookmarkEnd w:id="1543"/>
    </w:p>
    <w:p w:rsidR="00726A75" w:rsidRPr="00382A07" w:rsidRDefault="00726A75" w:rsidP="00726A75">
      <w:pPr>
        <w:pStyle w:val="3"/>
        <w:rPr>
          <w:szCs w:val="24"/>
        </w:rPr>
      </w:pPr>
      <w:bookmarkStart w:id="1544" w:name="_Toc426108837"/>
      <w:bookmarkStart w:id="1545" w:name="_Ref441574456"/>
      <w:bookmarkStart w:id="1546" w:name="_Toc441575252"/>
      <w:bookmarkStart w:id="1547" w:name="_Toc447269864"/>
      <w:bookmarkStart w:id="1548" w:name="_Toc464120686"/>
      <w:bookmarkStart w:id="1549" w:name="_Toc466970604"/>
      <w:bookmarkStart w:id="1550" w:name="_Toc468462518"/>
      <w:bookmarkStart w:id="1551" w:name="_Toc469482111"/>
      <w:bookmarkStart w:id="1552" w:name="_Toc472411886"/>
      <w:r w:rsidRPr="00382A07">
        <w:rPr>
          <w:szCs w:val="24"/>
        </w:rPr>
        <w:t xml:space="preserve">Форма Расписки  сдачи-приемки </w:t>
      </w:r>
      <w:bookmarkEnd w:id="1544"/>
      <w:r w:rsidRPr="00382A07">
        <w:rPr>
          <w:szCs w:val="24"/>
        </w:rPr>
        <w:t>соглашения о неустойке</w:t>
      </w:r>
      <w:bookmarkEnd w:id="1545"/>
      <w:bookmarkEnd w:id="1546"/>
      <w:bookmarkEnd w:id="1547"/>
      <w:bookmarkEnd w:id="1548"/>
      <w:bookmarkEnd w:id="1549"/>
      <w:bookmarkEnd w:id="1550"/>
      <w:bookmarkEnd w:id="1551"/>
      <w:bookmarkEnd w:id="1552"/>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3" w:name="_Toc426108838"/>
      <w:bookmarkStart w:id="1554" w:name="_Toc441575253"/>
      <w:bookmarkStart w:id="1555" w:name="_Toc447269865"/>
      <w:bookmarkStart w:id="1556" w:name="_Toc464120687"/>
      <w:bookmarkStart w:id="1557" w:name="_Toc466970605"/>
      <w:bookmarkStart w:id="1558" w:name="_Toc468462519"/>
      <w:bookmarkStart w:id="1559" w:name="_Toc469482112"/>
      <w:bookmarkStart w:id="1560" w:name="_Toc472411887"/>
      <w:r w:rsidRPr="00382A07">
        <w:rPr>
          <w:szCs w:val="24"/>
        </w:rPr>
        <w:lastRenderedPageBreak/>
        <w:t>Инструкции по заполнению</w:t>
      </w:r>
      <w:bookmarkEnd w:id="1553"/>
      <w:bookmarkEnd w:id="1554"/>
      <w:bookmarkEnd w:id="1555"/>
      <w:bookmarkEnd w:id="1556"/>
      <w:bookmarkEnd w:id="1557"/>
      <w:bookmarkEnd w:id="1558"/>
      <w:bookmarkEnd w:id="1559"/>
      <w:bookmarkEnd w:id="1560"/>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«Участник», в которой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«Номер на ЭТП», в которой указывает номер закупочной процедуры на ЭТП.</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1" w:name="_Ref440272274"/>
      <w:bookmarkStart w:id="1562" w:name="_Ref440274756"/>
      <w:bookmarkStart w:id="1563"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1"/>
      <w:bookmarkEnd w:id="1562"/>
      <w:bookmarkEnd w:id="1563"/>
    </w:p>
    <w:p w:rsidR="007857E5" w:rsidRPr="00382A07" w:rsidRDefault="007857E5" w:rsidP="007857E5">
      <w:pPr>
        <w:pStyle w:val="3"/>
        <w:rPr>
          <w:szCs w:val="24"/>
        </w:rPr>
      </w:pPr>
      <w:bookmarkStart w:id="1564" w:name="_Toc439170718"/>
      <w:bookmarkStart w:id="1565" w:name="_Toc439172820"/>
      <w:bookmarkStart w:id="1566" w:name="_Toc439173262"/>
      <w:bookmarkStart w:id="1567" w:name="_Toc439238258"/>
      <w:bookmarkStart w:id="1568" w:name="_Toc439252806"/>
      <w:bookmarkStart w:id="1569" w:name="_Toc439323779"/>
      <w:bookmarkStart w:id="1570" w:name="_Toc440357177"/>
      <w:bookmarkStart w:id="1571" w:name="_Toc440359729"/>
      <w:bookmarkStart w:id="1572" w:name="_Toc440632193"/>
      <w:bookmarkStart w:id="1573" w:name="_Toc440876013"/>
      <w:bookmarkStart w:id="1574" w:name="_Toc441131041"/>
      <w:bookmarkStart w:id="1575" w:name="_Toc447269858"/>
      <w:bookmarkStart w:id="1576" w:name="_Toc464120689"/>
      <w:bookmarkStart w:id="1577" w:name="_Toc466970607"/>
      <w:bookmarkStart w:id="1578" w:name="_Toc468462521"/>
      <w:bookmarkStart w:id="1579" w:name="_Toc469482114"/>
      <w:bookmarkStart w:id="1580" w:name="_Toc472411889"/>
      <w:r w:rsidRPr="00382A07">
        <w:rPr>
          <w:szCs w:val="24"/>
        </w:rPr>
        <w:t xml:space="preserve">Форма </w:t>
      </w:r>
      <w:bookmarkEnd w:id="1564"/>
      <w:r w:rsidR="00E47073" w:rsidRPr="00382A07">
        <w:rPr>
          <w:szCs w:val="24"/>
        </w:rPr>
        <w:t>согласия Участника налоговым органам на разглашение сведений, составляющих налоговую тайну</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1" w:name="_Toc300142269"/>
      <w:bookmarkStart w:id="1582" w:name="_Toc309735391"/>
      <w:bookmarkStart w:id="1583"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1"/>
      <w:r w:rsidRPr="00382A07">
        <w:rPr>
          <w:b/>
          <w:bCs w:val="0"/>
          <w:snapToGrid w:val="0"/>
          <w:sz w:val="24"/>
          <w:szCs w:val="24"/>
        </w:rPr>
        <w:t xml:space="preserve"> </w:t>
      </w:r>
      <w:bookmarkEnd w:id="1582"/>
      <w:bookmarkEnd w:id="1583"/>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4" w:name="_Toc439170719"/>
      <w:bookmarkStart w:id="1585" w:name="_Toc439172821"/>
      <w:bookmarkStart w:id="1586" w:name="_Toc439173263"/>
      <w:bookmarkStart w:id="1587" w:name="_Toc439238259"/>
      <w:bookmarkStart w:id="1588" w:name="_Toc439252807"/>
      <w:bookmarkStart w:id="1589" w:name="_Toc439323780"/>
      <w:bookmarkStart w:id="1590" w:name="_Toc440357178"/>
      <w:bookmarkStart w:id="1591" w:name="_Toc440359730"/>
      <w:bookmarkStart w:id="1592" w:name="_Toc440632194"/>
      <w:bookmarkStart w:id="1593" w:name="_Toc440876014"/>
      <w:bookmarkStart w:id="1594" w:name="_Toc441131042"/>
      <w:bookmarkStart w:id="1595" w:name="_Toc447269859"/>
      <w:bookmarkStart w:id="1596" w:name="_Toc464120690"/>
      <w:bookmarkStart w:id="1597" w:name="_Toc466970608"/>
      <w:bookmarkStart w:id="1598" w:name="_Toc468462522"/>
      <w:bookmarkStart w:id="1599" w:name="_Toc469482115"/>
      <w:bookmarkStart w:id="1600" w:name="_Toc472411890"/>
      <w:r w:rsidRPr="00382A07">
        <w:rPr>
          <w:szCs w:val="24"/>
        </w:rPr>
        <w:lastRenderedPageBreak/>
        <w:t>Инструкции по заполнению</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305A1" w:rsidRPr="006305A1">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1" w:name="_Ref93268095"/>
      <w:bookmarkStart w:id="1602" w:name="_Ref93268099"/>
      <w:bookmarkStart w:id="1603" w:name="_Toc98253958"/>
      <w:bookmarkStart w:id="1604" w:name="_Toc165173884"/>
      <w:bookmarkStart w:id="1605" w:name="_Toc423423678"/>
      <w:bookmarkStart w:id="1606" w:name="_Ref440272510"/>
      <w:bookmarkStart w:id="1607" w:name="_Ref440274961"/>
      <w:bookmarkStart w:id="1608"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1"/>
      <w:bookmarkEnd w:id="1602"/>
      <w:bookmarkEnd w:id="1603"/>
      <w:bookmarkEnd w:id="1604"/>
      <w:bookmarkEnd w:id="1605"/>
      <w:bookmarkEnd w:id="1606"/>
      <w:bookmarkEnd w:id="1607"/>
      <w:bookmarkEnd w:id="1608"/>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9" w:name="_Toc90385125"/>
      <w:bookmarkStart w:id="1610" w:name="_Toc439170705"/>
      <w:bookmarkStart w:id="1611" w:name="_Toc439172807"/>
      <w:bookmarkStart w:id="1612" w:name="_Toc439173268"/>
      <w:bookmarkStart w:id="1613" w:name="_Toc439238264"/>
      <w:bookmarkStart w:id="1614" w:name="_Toc439252812"/>
      <w:bookmarkStart w:id="1615" w:name="_Toc439323785"/>
      <w:bookmarkStart w:id="1616" w:name="_Toc440357183"/>
      <w:bookmarkStart w:id="1617" w:name="_Toc440359735"/>
      <w:bookmarkStart w:id="1618" w:name="_Toc440632199"/>
      <w:bookmarkStart w:id="1619" w:name="_Toc440876016"/>
      <w:bookmarkStart w:id="1620" w:name="_Toc441131044"/>
      <w:bookmarkStart w:id="1621" w:name="_Toc447269861"/>
      <w:bookmarkStart w:id="1622" w:name="_Toc464120692"/>
      <w:bookmarkStart w:id="1623" w:name="_Toc466970610"/>
      <w:bookmarkStart w:id="1624" w:name="_Toc468462524"/>
      <w:bookmarkStart w:id="1625" w:name="_Toc469482117"/>
      <w:bookmarkStart w:id="1626" w:name="_Toc472411892"/>
      <w:r w:rsidRPr="00382A07">
        <w:rPr>
          <w:szCs w:val="24"/>
        </w:rPr>
        <w:t>Форма плана распределения объемов выполнения поставок внутри коллективного Участника</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г.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План распределения объемов выполнения поставок продукции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spellStart"/>
            <w:r w:rsidRPr="00382A07">
              <w:rPr>
                <w:b/>
              </w:rPr>
              <w:t>п</w:t>
            </w:r>
            <w:proofErr w:type="spellEnd"/>
            <w:r w:rsidRPr="00382A07">
              <w:rPr>
                <w:b/>
              </w:rPr>
              <w:t>/</w:t>
            </w:r>
            <w:proofErr w:type="spellStart"/>
            <w:r w:rsidRPr="00382A07">
              <w:rPr>
                <w:b/>
              </w:rPr>
              <w:t>п</w:t>
            </w:r>
            <w:proofErr w:type="spellEnd"/>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r w:rsidRPr="00382A07">
              <w:rPr>
                <w:b/>
              </w:rPr>
              <w:t>в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7" w:name="_Toc90385126"/>
      <w:bookmarkStart w:id="1628" w:name="_Toc98253959"/>
      <w:bookmarkStart w:id="1629" w:name="_Toc157248211"/>
      <w:bookmarkStart w:id="1630" w:name="_Toc157496580"/>
      <w:bookmarkStart w:id="1631" w:name="_Toc158206119"/>
      <w:bookmarkStart w:id="1632" w:name="_Toc164057804"/>
      <w:bookmarkStart w:id="1633" w:name="_Toc164137154"/>
      <w:bookmarkStart w:id="1634" w:name="_Toc164161314"/>
      <w:bookmarkStart w:id="1635" w:name="_Toc165173885"/>
      <w:r w:rsidRPr="00382A07">
        <w:rPr>
          <w:b/>
          <w:szCs w:val="24"/>
        </w:rPr>
        <w:br w:type="page"/>
      </w:r>
    </w:p>
    <w:p w:rsidR="00635719" w:rsidRPr="00382A07" w:rsidRDefault="00635719" w:rsidP="00635719">
      <w:pPr>
        <w:pStyle w:val="3"/>
        <w:rPr>
          <w:szCs w:val="24"/>
        </w:rPr>
      </w:pPr>
      <w:bookmarkStart w:id="1636" w:name="_Toc439170706"/>
      <w:bookmarkStart w:id="1637" w:name="_Toc439172808"/>
      <w:bookmarkStart w:id="1638" w:name="_Toc439173269"/>
      <w:bookmarkStart w:id="1639" w:name="_Toc439238265"/>
      <w:bookmarkStart w:id="1640" w:name="_Toc439252813"/>
      <w:bookmarkStart w:id="1641" w:name="_Toc439323786"/>
      <w:bookmarkStart w:id="1642" w:name="_Toc440357184"/>
      <w:bookmarkStart w:id="1643" w:name="_Toc440359736"/>
      <w:bookmarkStart w:id="1644" w:name="_Toc440632200"/>
      <w:bookmarkStart w:id="1645" w:name="_Toc440876017"/>
      <w:bookmarkStart w:id="1646" w:name="_Toc441131045"/>
      <w:bookmarkStart w:id="1647" w:name="_Toc447269862"/>
      <w:bookmarkStart w:id="1648" w:name="_Toc464120693"/>
      <w:bookmarkStart w:id="1649" w:name="_Toc466970611"/>
      <w:bookmarkStart w:id="1650" w:name="_Toc468462525"/>
      <w:bookmarkStart w:id="1651" w:name="_Toc469482118"/>
      <w:bookmarkStart w:id="1652" w:name="_Toc472411893"/>
      <w:r w:rsidRPr="00382A07">
        <w:rPr>
          <w:szCs w:val="24"/>
        </w:rPr>
        <w:lastRenderedPageBreak/>
        <w:t>Инструкции по заполнению</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fldSimple w:instr=" REF _Ref191386461 \r \h  \* MERGEFORMAT ">
        <w:r w:rsidR="006305A1" w:rsidRPr="006305A1">
          <w:rPr>
            <w:sz w:val="24"/>
            <w:szCs w:val="24"/>
          </w:rPr>
          <w:t>3.3.10</w:t>
        </w:r>
      </w:fldSimple>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305A1" w:rsidRPr="006305A1">
          <w:rPr>
            <w:sz w:val="24"/>
            <w:szCs w:val="24"/>
          </w:rPr>
          <w:t>5.1</w:t>
        </w:r>
      </w:fldSimple>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с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fldSimple w:instr=" REF _Ref440274337 \r \h  \* MERGEFORMAT ">
        <w:r w:rsidR="006305A1" w:rsidRPr="006305A1">
          <w:rPr>
            <w:sz w:val="24"/>
            <w:szCs w:val="24"/>
          </w:rPr>
          <w:t>5.2</w:t>
        </w:r>
      </w:fldSimple>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fldSimple w:instr=" REF _Ref440274366 \r \h  \* MERGEFORMAT ">
        <w:r w:rsidR="006305A1" w:rsidRPr="006305A1">
          <w:rPr>
            <w:sz w:val="24"/>
            <w:szCs w:val="24"/>
          </w:rPr>
          <w:t>5.4</w:t>
        </w:r>
      </w:fldSimple>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74D1" w:rsidRDefault="00E074D1">
      <w:pPr>
        <w:spacing w:line="240" w:lineRule="auto"/>
      </w:pPr>
      <w:r>
        <w:separator/>
      </w:r>
    </w:p>
  </w:endnote>
  <w:endnote w:type="continuationSeparator" w:id="0">
    <w:p w:rsidR="00E074D1" w:rsidRDefault="00E074D1">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537CA2">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537CA2" w:rsidRPr="00FA0376">
      <w:rPr>
        <w:sz w:val="16"/>
        <w:szCs w:val="16"/>
        <w:lang w:eastAsia="ru-RU"/>
      </w:rPr>
      <w:fldChar w:fldCharType="begin"/>
    </w:r>
    <w:r w:rsidRPr="00FA0376">
      <w:rPr>
        <w:sz w:val="16"/>
        <w:szCs w:val="16"/>
        <w:lang w:eastAsia="ru-RU"/>
      </w:rPr>
      <w:instrText xml:space="preserve"> PAGE </w:instrText>
    </w:r>
    <w:r w:rsidR="00537CA2" w:rsidRPr="00FA0376">
      <w:rPr>
        <w:sz w:val="16"/>
        <w:szCs w:val="16"/>
        <w:lang w:eastAsia="ru-RU"/>
      </w:rPr>
      <w:fldChar w:fldCharType="separate"/>
    </w:r>
    <w:r w:rsidR="00C45EB2">
      <w:rPr>
        <w:noProof/>
        <w:sz w:val="16"/>
        <w:szCs w:val="16"/>
        <w:lang w:eastAsia="ru-RU"/>
      </w:rPr>
      <w:t>29</w:t>
    </w:r>
    <w:r w:rsidR="00537CA2"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FD1263" w:rsidRPr="00FD1263">
      <w:rPr>
        <w:sz w:val="18"/>
        <w:szCs w:val="18"/>
      </w:rPr>
      <w:t xml:space="preserve">Договора на поставку </w:t>
    </w:r>
    <w:proofErr w:type="spellStart"/>
    <w:r w:rsidR="00FD1263" w:rsidRPr="00FD1263">
      <w:rPr>
        <w:sz w:val="18"/>
        <w:szCs w:val="18"/>
      </w:rPr>
      <w:t>элегазовых</w:t>
    </w:r>
    <w:proofErr w:type="spellEnd"/>
    <w:r w:rsidR="00FD1263" w:rsidRPr="00FD1263">
      <w:rPr>
        <w:sz w:val="18"/>
        <w:szCs w:val="18"/>
      </w:rPr>
      <w:t xml:space="preserve"> выключателей 110 кВ для нужд ПАО «МРСК Центра» (филиала «</w:t>
    </w:r>
    <w:proofErr w:type="spellStart"/>
    <w:r w:rsidR="00FD1263" w:rsidRPr="00FD1263">
      <w:rPr>
        <w:sz w:val="18"/>
        <w:szCs w:val="18"/>
      </w:rPr>
      <w:t>Воронежэнерго</w:t>
    </w:r>
    <w:proofErr w:type="spellEnd"/>
    <w:r w:rsidR="00FD1263" w:rsidRPr="00FD1263">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74D1" w:rsidRDefault="00E074D1">
      <w:pPr>
        <w:spacing w:line="240" w:lineRule="auto"/>
      </w:pPr>
      <w:r>
        <w:separator/>
      </w:r>
    </w:p>
  </w:footnote>
  <w:footnote w:type="continuationSeparator" w:id="0">
    <w:p w:rsidR="00E074D1" w:rsidRDefault="00E074D1">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930031" w:rsidRDefault="00991C07"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61794"/>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D6A"/>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2496"/>
    <w:rsid w:val="002136D6"/>
    <w:rsid w:val="00216641"/>
    <w:rsid w:val="0021751A"/>
    <w:rsid w:val="00222B6E"/>
    <w:rsid w:val="00223240"/>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2DF2"/>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37CA2"/>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6816"/>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2E6B"/>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0C4A"/>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770BA"/>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2F9"/>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6E56"/>
    <w:rsid w:val="009F7119"/>
    <w:rsid w:val="00A01EBE"/>
    <w:rsid w:val="00A1227A"/>
    <w:rsid w:val="00A1302D"/>
    <w:rsid w:val="00A140F7"/>
    <w:rsid w:val="00A154B7"/>
    <w:rsid w:val="00A15A79"/>
    <w:rsid w:val="00A21750"/>
    <w:rsid w:val="00A23E2D"/>
    <w:rsid w:val="00A24167"/>
    <w:rsid w:val="00A24223"/>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14C0E"/>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5EB2"/>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156E"/>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074D1"/>
    <w:rsid w:val="00E10AB1"/>
    <w:rsid w:val="00E1124E"/>
    <w:rsid w:val="00E11A58"/>
    <w:rsid w:val="00E1357C"/>
    <w:rsid w:val="00E15F4F"/>
    <w:rsid w:val="00E17CEB"/>
    <w:rsid w:val="00E250E3"/>
    <w:rsid w:val="00E26DA0"/>
    <w:rsid w:val="00E30916"/>
    <w:rsid w:val="00E30B66"/>
    <w:rsid w:val="00E328F2"/>
    <w:rsid w:val="00E32C70"/>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877C7"/>
    <w:rsid w:val="00F92373"/>
    <w:rsid w:val="00F93610"/>
    <w:rsid w:val="00F958E8"/>
    <w:rsid w:val="00F962F2"/>
    <w:rsid w:val="00F974F9"/>
    <w:rsid w:val="00FA0376"/>
    <w:rsid w:val="00FA2656"/>
    <w:rsid w:val="00FA3AD8"/>
    <w:rsid w:val="00FA6549"/>
    <w:rsid w:val="00FB00C0"/>
    <w:rsid w:val="00FB1064"/>
    <w:rsid w:val="00FB1839"/>
    <w:rsid w:val="00FB34FA"/>
    <w:rsid w:val="00FB666F"/>
    <w:rsid w:val="00FB6C72"/>
    <w:rsid w:val="00FB7C04"/>
    <w:rsid w:val="00FC1D5F"/>
    <w:rsid w:val="00FC2A9D"/>
    <w:rsid w:val="00FC4B5A"/>
    <w:rsid w:val="00FD0E28"/>
    <w:rsid w:val="00FD1263"/>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179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header" Target="header12.xml"/><Relationship Id="rId21" Type="http://schemas.openxmlformats.org/officeDocument/2006/relationships/hyperlink" Target="http://www.b2b-mrsk.ru/" TargetMode="External"/><Relationship Id="rId34" Type="http://schemas.openxmlformats.org/officeDocument/2006/relationships/hyperlink" Target="https://rmsp.nalog.ru"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hyperlink" Target="mailto:posta@mrsk-1.ru" TargetMode="Externa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CFBE5-8D52-4E90-9F08-976156BA2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85</Pages>
  <Words>27867</Words>
  <Characters>158848</Characters>
  <Application>Microsoft Office Word</Application>
  <DocSecurity>0</DocSecurity>
  <Lines>1323</Lines>
  <Paragraphs>372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186343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47</cp:revision>
  <cp:lastPrinted>2015-12-29T14:27:00Z</cp:lastPrinted>
  <dcterms:created xsi:type="dcterms:W3CDTF">2016-12-02T12:44:00Z</dcterms:created>
  <dcterms:modified xsi:type="dcterms:W3CDTF">2017-11-02T08:33:00Z</dcterms:modified>
</cp:coreProperties>
</file>